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77150" w14:textId="2F9BCC1E" w:rsidR="00D17D5F" w:rsidRPr="00F2300D" w:rsidRDefault="00902086" w:rsidP="00D17D5F">
      <w:pPr>
        <w:pStyle w:val="BlockText"/>
        <w:spacing w:line="360" w:lineRule="auto"/>
        <w:ind w:right="-765"/>
        <w:jc w:val="center"/>
        <w:rPr>
          <w:rFonts w:asciiTheme="minorHAnsi" w:hAnsiTheme="minorHAnsi" w:cstheme="minorHAnsi"/>
          <w:b/>
          <w:sz w:val="40"/>
        </w:rPr>
      </w:pPr>
      <w:r>
        <w:rPr>
          <w:rFonts w:cs="Arial"/>
          <w:b/>
          <w:noProof/>
          <w:sz w:val="40"/>
          <w14:ligatures w14:val="standardContextual"/>
        </w:rPr>
        <w:drawing>
          <wp:inline distT="0" distB="0" distL="0" distR="0" wp14:anchorId="06F27724" wp14:editId="37B57E08">
            <wp:extent cx="5345279" cy="1897380"/>
            <wp:effectExtent l="0" t="0" r="8255" b="7620"/>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48323" cy="1898461"/>
                    </a:xfrm>
                    <a:prstGeom prst="rect">
                      <a:avLst/>
                    </a:prstGeom>
                  </pic:spPr>
                </pic:pic>
              </a:graphicData>
            </a:graphic>
          </wp:inline>
        </w:drawing>
      </w:r>
    </w:p>
    <w:p w14:paraId="22E2F0DE" w14:textId="77777777" w:rsidR="00D17D5F" w:rsidRPr="00F2300D" w:rsidRDefault="00D17D5F" w:rsidP="00D17D5F">
      <w:pPr>
        <w:pStyle w:val="BlockText"/>
        <w:spacing w:line="360" w:lineRule="auto"/>
        <w:ind w:right="-765"/>
        <w:jc w:val="center"/>
        <w:rPr>
          <w:rFonts w:asciiTheme="minorHAnsi" w:hAnsiTheme="minorHAnsi" w:cstheme="minorHAnsi"/>
          <w:b/>
          <w:sz w:val="40"/>
        </w:rPr>
      </w:pPr>
    </w:p>
    <w:p w14:paraId="2C9F5A58" w14:textId="77777777" w:rsidR="00F90F1C" w:rsidRPr="00C977B2" w:rsidRDefault="00F90F1C" w:rsidP="00F90F1C">
      <w:pPr>
        <w:pStyle w:val="NoSpacing"/>
        <w:rPr>
          <w:rFonts w:asciiTheme="minorHAnsi" w:hAnsiTheme="minorHAnsi" w:cstheme="minorHAnsi"/>
          <w:b/>
          <w:sz w:val="36"/>
          <w:szCs w:val="36"/>
          <w:lang w:val="en-US"/>
        </w:rPr>
      </w:pPr>
      <w:r w:rsidRPr="00C977B2">
        <w:rPr>
          <w:rFonts w:asciiTheme="minorHAnsi" w:hAnsiTheme="minorHAnsi" w:cstheme="minorHAnsi"/>
          <w:b/>
          <w:sz w:val="36"/>
          <w:szCs w:val="36"/>
          <w:lang w:val="en-US"/>
        </w:rPr>
        <w:tab/>
      </w:r>
      <w:r w:rsidRPr="00C977B2">
        <w:rPr>
          <w:rFonts w:asciiTheme="minorHAnsi" w:hAnsiTheme="minorHAnsi" w:cstheme="minorHAnsi"/>
          <w:b/>
          <w:sz w:val="36"/>
          <w:szCs w:val="36"/>
          <w:lang w:val="en-US"/>
        </w:rPr>
        <w:tab/>
      </w:r>
      <w:r w:rsidRPr="00C977B2">
        <w:rPr>
          <w:rFonts w:asciiTheme="minorHAnsi" w:hAnsiTheme="minorHAnsi" w:cstheme="minorHAnsi"/>
          <w:b/>
          <w:sz w:val="36"/>
          <w:szCs w:val="36"/>
          <w:lang w:val="en-US"/>
        </w:rPr>
        <w:tab/>
      </w:r>
      <w:r w:rsidRPr="00C977B2">
        <w:rPr>
          <w:rFonts w:asciiTheme="minorHAnsi" w:hAnsiTheme="minorHAnsi" w:cstheme="minorHAnsi"/>
          <w:b/>
          <w:sz w:val="36"/>
          <w:szCs w:val="36"/>
          <w:lang w:val="en-US"/>
        </w:rPr>
        <w:tab/>
      </w:r>
    </w:p>
    <w:p w14:paraId="36072B22" w14:textId="77777777" w:rsidR="00902086" w:rsidRPr="00F33676" w:rsidRDefault="00902086" w:rsidP="00902086">
      <w:pPr>
        <w:pStyle w:val="NoSpacing"/>
        <w:jc w:val="center"/>
        <w:rPr>
          <w:rFonts w:ascii="Arial" w:hAnsi="Arial" w:cs="Arial"/>
          <w:b/>
          <w:sz w:val="56"/>
          <w:szCs w:val="56"/>
        </w:rPr>
      </w:pPr>
      <w:r>
        <w:rPr>
          <w:rFonts w:ascii="Arial" w:hAnsi="Arial" w:cs="Arial"/>
          <w:b/>
          <w:sz w:val="56"/>
          <w:szCs w:val="56"/>
        </w:rPr>
        <w:t>APPRENTICESHIP</w:t>
      </w:r>
      <w:r w:rsidRPr="00F33676">
        <w:rPr>
          <w:rFonts w:ascii="Arial" w:hAnsi="Arial" w:cs="Arial"/>
          <w:b/>
          <w:sz w:val="56"/>
          <w:szCs w:val="56"/>
        </w:rPr>
        <w:t xml:space="preserve"> INFORMATION BOOKLET </w:t>
      </w:r>
    </w:p>
    <w:p w14:paraId="4C0E75FE" w14:textId="77777777" w:rsidR="00902086" w:rsidRPr="00F33676" w:rsidRDefault="00902086" w:rsidP="00902086">
      <w:pPr>
        <w:pStyle w:val="NoSpacing"/>
        <w:jc w:val="center"/>
        <w:rPr>
          <w:rFonts w:ascii="Arial" w:hAnsi="Arial" w:cs="Arial"/>
          <w:b/>
          <w:sz w:val="36"/>
          <w:szCs w:val="36"/>
        </w:rPr>
      </w:pPr>
    </w:p>
    <w:p w14:paraId="61D1656B" w14:textId="77777777" w:rsidR="00902086" w:rsidRPr="00F33676" w:rsidRDefault="00902086" w:rsidP="00902086">
      <w:pPr>
        <w:pStyle w:val="NoSpacing"/>
        <w:jc w:val="center"/>
        <w:rPr>
          <w:rFonts w:ascii="Arial" w:hAnsi="Arial" w:cs="Arial"/>
          <w:b/>
          <w:szCs w:val="24"/>
        </w:rPr>
      </w:pPr>
      <w:r w:rsidRPr="00F33676">
        <w:rPr>
          <w:rFonts w:ascii="Arial" w:hAnsi="Arial" w:cs="Arial"/>
          <w:b/>
          <w:szCs w:val="24"/>
        </w:rPr>
        <w:t>PLEASE READ CAREFULLY</w:t>
      </w:r>
    </w:p>
    <w:p w14:paraId="392C9309" w14:textId="77777777" w:rsidR="00902086" w:rsidRPr="00F33676" w:rsidRDefault="00902086" w:rsidP="00902086">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700224" behindDoc="0" locked="0" layoutInCell="1" allowOverlap="1" wp14:anchorId="1CF4D002" wp14:editId="76DCA09C">
                <wp:simplePos x="0" y="0"/>
                <wp:positionH relativeFrom="margin">
                  <wp:posOffset>461010</wp:posOffset>
                </wp:positionH>
                <wp:positionV relativeFrom="paragraph">
                  <wp:posOffset>177165</wp:posOffset>
                </wp:positionV>
                <wp:extent cx="5210175" cy="52387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523875"/>
                        </a:xfrm>
                        <a:prstGeom prst="rect">
                          <a:avLst/>
                        </a:prstGeom>
                        <a:solidFill>
                          <a:sysClr val="window" lastClr="FFFFFF">
                            <a:lumMod val="85000"/>
                          </a:sysClr>
                        </a:solidFill>
                        <a:ln w="6350">
                          <a:solidFill>
                            <a:prstClr val="black"/>
                          </a:solidFill>
                        </a:ln>
                      </wps:spPr>
                      <wps:txbx>
                        <w:txbxContent>
                          <w:p w14:paraId="38A87524" w14:textId="77777777" w:rsidR="00902086" w:rsidRPr="00317A29" w:rsidRDefault="00902086" w:rsidP="00902086">
                            <w:pPr>
                              <w:jc w:val="center"/>
                              <w:rPr>
                                <w:rFonts w:ascii="Arial" w:hAnsi="Arial" w:cs="Arial"/>
                                <w:b/>
                                <w:bCs/>
                                <w:sz w:val="44"/>
                                <w:szCs w:val="44"/>
                              </w:rPr>
                            </w:pPr>
                            <w:r>
                              <w:rPr>
                                <w:rFonts w:ascii="Arial" w:hAnsi="Arial" w:cs="Arial"/>
                                <w:b/>
                                <w:bCs/>
                                <w:sz w:val="44"/>
                                <w:szCs w:val="44"/>
                              </w:rPr>
                              <w:t>Apprenticeship – Plumber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F4D002"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41.2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" fillcolor="#d9d9d9" strokeweight=".5pt">
                <v:textbox>
                  <w:txbxContent>
                    <w:p w14:paraId="38A87524" w14:textId="77777777" w:rsidR="00902086" w:rsidRPr="00317A29" w:rsidRDefault="00902086" w:rsidP="00902086">
                      <w:pPr>
                        <w:jc w:val="center"/>
                        <w:rPr>
                          <w:rFonts w:ascii="Arial" w:hAnsi="Arial" w:cs="Arial"/>
                          <w:b/>
                          <w:bCs/>
                          <w:sz w:val="44"/>
                          <w:szCs w:val="44"/>
                        </w:rPr>
                      </w:pPr>
                      <w:r>
                        <w:rPr>
                          <w:rFonts w:ascii="Arial" w:hAnsi="Arial" w:cs="Arial"/>
                          <w:b/>
                          <w:bCs/>
                          <w:sz w:val="44"/>
                          <w:szCs w:val="44"/>
                        </w:rPr>
                        <w:t>Apprenticeship – Plumber</w:t>
                      </w:r>
                    </w:p>
                  </w:txbxContent>
                </v:textbox>
                <w10:wrap anchorx="margin"/>
              </v:shape>
            </w:pict>
          </mc:Fallback>
        </mc:AlternateContent>
      </w:r>
    </w:p>
    <w:p w14:paraId="7E119FF3" w14:textId="77777777" w:rsidR="00902086" w:rsidRPr="00F33676" w:rsidRDefault="00902086" w:rsidP="00902086">
      <w:pPr>
        <w:pStyle w:val="NoSpacing"/>
        <w:jc w:val="center"/>
        <w:rPr>
          <w:rFonts w:ascii="Arial" w:hAnsi="Arial" w:cs="Arial"/>
          <w:b/>
          <w:szCs w:val="24"/>
        </w:rPr>
      </w:pPr>
    </w:p>
    <w:p w14:paraId="05322BC3" w14:textId="77777777" w:rsidR="00902086" w:rsidRPr="00F33676" w:rsidRDefault="00902086" w:rsidP="00902086">
      <w:pPr>
        <w:pStyle w:val="BlockText"/>
        <w:spacing w:line="360" w:lineRule="auto"/>
        <w:ind w:right="-765"/>
        <w:jc w:val="center"/>
        <w:rPr>
          <w:rFonts w:ascii="Arial" w:hAnsi="Arial" w:cs="Arial"/>
          <w:b/>
          <w:color w:val="C00000"/>
          <w:sz w:val="40"/>
          <w:szCs w:val="40"/>
        </w:rPr>
      </w:pPr>
    </w:p>
    <w:p w14:paraId="70C57C54" w14:textId="77777777" w:rsidR="00902086" w:rsidRPr="00F33676" w:rsidRDefault="00902086" w:rsidP="00902086">
      <w:pPr>
        <w:pStyle w:val="BlockText"/>
        <w:spacing w:line="360" w:lineRule="auto"/>
        <w:ind w:right="-765"/>
        <w:jc w:val="center"/>
        <w:rPr>
          <w:rFonts w:ascii="Arial" w:hAnsi="Arial" w:cs="Arial"/>
          <w:b/>
          <w:color w:val="C00000"/>
          <w:sz w:val="40"/>
          <w:szCs w:val="40"/>
        </w:rPr>
      </w:pPr>
    </w:p>
    <w:p w14:paraId="633F8DF6" w14:textId="77777777" w:rsidR="00902086" w:rsidRPr="00F33676" w:rsidRDefault="00902086" w:rsidP="00902086">
      <w:pPr>
        <w:tabs>
          <w:tab w:val="left" w:pos="748"/>
          <w:tab w:val="left" w:pos="3927"/>
        </w:tabs>
        <w:ind w:left="142" w:right="141"/>
        <w:jc w:val="both"/>
        <w:rPr>
          <w:rFonts w:ascii="Arial" w:hAnsi="Arial" w:cs="Arial"/>
          <w:b/>
          <w:sz w:val="36"/>
          <w:szCs w:val="36"/>
          <w:lang w:val="en-US"/>
        </w:rPr>
      </w:pPr>
    </w:p>
    <w:p w14:paraId="1836027E" w14:textId="77777777" w:rsidR="00902086" w:rsidRPr="00F33676" w:rsidRDefault="00902086" w:rsidP="00902086">
      <w:pPr>
        <w:tabs>
          <w:tab w:val="left" w:pos="748"/>
          <w:tab w:val="left" w:pos="3927"/>
        </w:tabs>
        <w:ind w:left="142" w:right="141"/>
        <w:jc w:val="center"/>
        <w:rPr>
          <w:rFonts w:ascii="Arial" w:hAnsi="Arial" w:cs="Arial"/>
          <w:b/>
          <w:sz w:val="36"/>
          <w:szCs w:val="36"/>
          <w:lang w:val="en-US"/>
        </w:rPr>
      </w:pPr>
      <w:bookmarkStart w:id="0" w:name="_Hlk138320373"/>
      <w:bookmarkStart w:id="1" w:name="_Hlk137109097"/>
      <w:r w:rsidRPr="00F33676">
        <w:rPr>
          <w:rFonts w:ascii="Arial" w:hAnsi="Arial" w:cs="Arial"/>
          <w:b/>
          <w:sz w:val="36"/>
          <w:szCs w:val="36"/>
          <w:lang w:val="en-US"/>
        </w:rPr>
        <w:t>CLOSING DATE FOR RECEIPT OF COMPLETED APPLICATIONS:</w:t>
      </w:r>
    </w:p>
    <w:p w14:paraId="6B0A535E" w14:textId="77777777" w:rsidR="00902086" w:rsidRPr="00F33676" w:rsidRDefault="00902086" w:rsidP="00902086">
      <w:pPr>
        <w:tabs>
          <w:tab w:val="left" w:pos="748"/>
          <w:tab w:val="left" w:pos="3927"/>
        </w:tabs>
        <w:ind w:left="142" w:right="141"/>
        <w:jc w:val="center"/>
        <w:rPr>
          <w:rFonts w:ascii="Arial" w:hAnsi="Arial" w:cs="Arial"/>
          <w:b/>
          <w:color w:val="C00000"/>
          <w:sz w:val="36"/>
          <w:szCs w:val="36"/>
          <w:u w:val="single"/>
          <w:lang w:val="en-US"/>
        </w:rPr>
      </w:pPr>
      <w:bookmarkStart w:id="2" w:name="_Hlk135745576"/>
    </w:p>
    <w:p w14:paraId="0F4FC630" w14:textId="27CB7A27" w:rsidR="00902086" w:rsidRPr="005B4179" w:rsidRDefault="00902086" w:rsidP="00902086">
      <w:pPr>
        <w:tabs>
          <w:tab w:val="left" w:pos="748"/>
          <w:tab w:val="left" w:pos="3927"/>
        </w:tabs>
        <w:ind w:left="142" w:right="141"/>
        <w:jc w:val="center"/>
        <w:rPr>
          <w:rFonts w:ascii="Arial" w:hAnsi="Arial" w:cs="Arial"/>
          <w:b/>
          <w:color w:val="0070C0"/>
          <w:sz w:val="36"/>
          <w:szCs w:val="36"/>
          <w:u w:val="single"/>
          <w:lang w:val="en-US"/>
        </w:rPr>
      </w:pPr>
      <w:r w:rsidRPr="005B4179">
        <w:rPr>
          <w:rFonts w:ascii="Arial" w:hAnsi="Arial" w:cs="Arial"/>
          <w:b/>
          <w:color w:val="0070C0"/>
          <w:sz w:val="36"/>
          <w:szCs w:val="36"/>
          <w:lang w:val="en-US"/>
        </w:rPr>
        <w:t xml:space="preserve">2.00pm </w:t>
      </w:r>
      <w:bookmarkEnd w:id="0"/>
      <w:r w:rsidR="005B4179" w:rsidRPr="005B4179">
        <w:rPr>
          <w:rFonts w:ascii="Arial" w:hAnsi="Arial" w:cs="Arial"/>
          <w:b/>
          <w:color w:val="0070C0"/>
          <w:sz w:val="36"/>
          <w:szCs w:val="36"/>
          <w:lang w:val="en-US"/>
        </w:rPr>
        <w:t>Thursday 4 December 2025</w:t>
      </w:r>
    </w:p>
    <w:bookmarkEnd w:id="2"/>
    <w:p w14:paraId="0272E2E1" w14:textId="77777777" w:rsidR="00902086" w:rsidRPr="00F33676" w:rsidRDefault="00902086" w:rsidP="00902086">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0C767123" w14:textId="77777777" w:rsidR="00902086" w:rsidRPr="00F33676" w:rsidRDefault="00902086" w:rsidP="00902086">
      <w:pPr>
        <w:widowControl/>
        <w:suppressAutoHyphens w:val="0"/>
        <w:jc w:val="center"/>
        <w:rPr>
          <w:rFonts w:ascii="Arial" w:hAnsi="Arial" w:cs="Arial"/>
          <w:b/>
          <w:bCs/>
        </w:rPr>
      </w:pPr>
      <w:r w:rsidRPr="00F33676">
        <w:rPr>
          <w:rFonts w:ascii="Arial" w:hAnsi="Arial" w:cs="Arial"/>
          <w:b/>
          <w:bCs/>
        </w:rPr>
        <w:t>Contact:</w:t>
      </w:r>
    </w:p>
    <w:p w14:paraId="36DF0351" w14:textId="77777777" w:rsidR="00902086" w:rsidRPr="00F33676" w:rsidRDefault="00902086" w:rsidP="00902086">
      <w:pPr>
        <w:widowControl/>
        <w:suppressAutoHyphens w:val="0"/>
        <w:jc w:val="center"/>
        <w:rPr>
          <w:rFonts w:ascii="Arial" w:hAnsi="Arial" w:cs="Arial"/>
          <w:b/>
          <w:bCs/>
        </w:rPr>
      </w:pPr>
      <w:r w:rsidRPr="00F33676">
        <w:rPr>
          <w:rFonts w:ascii="Arial" w:hAnsi="Arial" w:cs="Arial"/>
          <w:b/>
          <w:bCs/>
        </w:rPr>
        <w:t>Human Resources Department</w:t>
      </w:r>
    </w:p>
    <w:p w14:paraId="248EFC5B" w14:textId="77777777" w:rsidR="00902086" w:rsidRPr="00F33676" w:rsidRDefault="00902086" w:rsidP="00902086">
      <w:pPr>
        <w:widowControl/>
        <w:suppressAutoHyphens w:val="0"/>
        <w:jc w:val="center"/>
        <w:rPr>
          <w:rFonts w:ascii="Arial" w:hAnsi="Arial" w:cs="Arial"/>
          <w:b/>
          <w:bCs/>
        </w:rPr>
      </w:pPr>
      <w:r w:rsidRPr="00F33676">
        <w:rPr>
          <w:rFonts w:ascii="Arial" w:hAnsi="Arial" w:cs="Arial"/>
          <w:b/>
          <w:bCs/>
        </w:rPr>
        <w:t>Galway City Council</w:t>
      </w:r>
    </w:p>
    <w:p w14:paraId="1C73F39F" w14:textId="77777777" w:rsidR="00902086" w:rsidRPr="00F33676" w:rsidRDefault="00902086" w:rsidP="00902086">
      <w:pPr>
        <w:widowControl/>
        <w:suppressAutoHyphens w:val="0"/>
        <w:jc w:val="center"/>
        <w:rPr>
          <w:rFonts w:ascii="Arial" w:hAnsi="Arial" w:cs="Arial"/>
          <w:b/>
          <w:bCs/>
        </w:rPr>
      </w:pPr>
      <w:r w:rsidRPr="00F33676">
        <w:rPr>
          <w:rFonts w:ascii="Arial" w:hAnsi="Arial" w:cs="Arial"/>
          <w:b/>
          <w:bCs/>
        </w:rPr>
        <w:t>City Hall</w:t>
      </w:r>
    </w:p>
    <w:p w14:paraId="2755D5F5" w14:textId="77777777" w:rsidR="00902086" w:rsidRPr="00F33676" w:rsidRDefault="00902086" w:rsidP="00902086">
      <w:pPr>
        <w:widowControl/>
        <w:suppressAutoHyphens w:val="0"/>
        <w:jc w:val="center"/>
        <w:rPr>
          <w:rFonts w:ascii="Arial" w:hAnsi="Arial" w:cs="Arial"/>
          <w:b/>
          <w:bCs/>
        </w:rPr>
      </w:pPr>
      <w:r w:rsidRPr="00F33676">
        <w:rPr>
          <w:rFonts w:ascii="Arial" w:hAnsi="Arial" w:cs="Arial"/>
          <w:b/>
          <w:bCs/>
        </w:rPr>
        <w:t>College Road</w:t>
      </w:r>
    </w:p>
    <w:p w14:paraId="22FDDE83" w14:textId="77777777" w:rsidR="00902086" w:rsidRPr="00F33676" w:rsidRDefault="00902086" w:rsidP="00902086">
      <w:pPr>
        <w:widowControl/>
        <w:suppressAutoHyphens w:val="0"/>
        <w:jc w:val="center"/>
        <w:rPr>
          <w:rFonts w:ascii="Arial" w:hAnsi="Arial" w:cs="Arial"/>
          <w:b/>
          <w:bCs/>
        </w:rPr>
      </w:pPr>
      <w:r w:rsidRPr="00F33676">
        <w:rPr>
          <w:rFonts w:ascii="Arial" w:hAnsi="Arial" w:cs="Arial"/>
          <w:b/>
          <w:bCs/>
        </w:rPr>
        <w:t>Galway</w:t>
      </w:r>
    </w:p>
    <w:p w14:paraId="004E1E83" w14:textId="77777777" w:rsidR="00902086" w:rsidRPr="00F33676" w:rsidRDefault="00902086" w:rsidP="00902086">
      <w:pPr>
        <w:widowControl/>
        <w:suppressAutoHyphens w:val="0"/>
        <w:jc w:val="center"/>
        <w:rPr>
          <w:rFonts w:ascii="Arial" w:hAnsi="Arial" w:cs="Arial"/>
          <w:b/>
          <w:bCs/>
        </w:rPr>
      </w:pPr>
      <w:r w:rsidRPr="00F33676">
        <w:rPr>
          <w:rFonts w:ascii="Arial" w:hAnsi="Arial" w:cs="Arial"/>
          <w:b/>
          <w:bCs/>
        </w:rPr>
        <w:t>H91 X4K8</w:t>
      </w:r>
    </w:p>
    <w:p w14:paraId="4FF52FAD" w14:textId="77777777" w:rsidR="00902086" w:rsidRPr="00F33676" w:rsidRDefault="00902086" w:rsidP="00902086">
      <w:pPr>
        <w:widowControl/>
        <w:suppressAutoHyphens w:val="0"/>
        <w:spacing w:after="200" w:line="276" w:lineRule="auto"/>
        <w:jc w:val="center"/>
        <w:rPr>
          <w:rFonts w:ascii="Arial" w:hAnsi="Arial" w:cs="Arial"/>
          <w:b/>
          <w:bCs/>
          <w:sz w:val="16"/>
          <w:szCs w:val="16"/>
        </w:rPr>
      </w:pPr>
    </w:p>
    <w:p w14:paraId="0C32E083" w14:textId="77777777" w:rsidR="00902086" w:rsidRPr="002C6E63" w:rsidRDefault="00902086" w:rsidP="00902086">
      <w:pPr>
        <w:widowControl/>
        <w:suppressAutoHyphens w:val="0"/>
        <w:jc w:val="center"/>
        <w:rPr>
          <w:rFonts w:ascii="Arial" w:hAnsi="Arial" w:cs="Arial"/>
          <w:b/>
          <w:bCs/>
          <w:sz w:val="22"/>
          <w:szCs w:val="22"/>
        </w:rPr>
      </w:pPr>
      <w:r w:rsidRPr="002C6E63">
        <w:rPr>
          <w:rFonts w:ascii="Arial" w:hAnsi="Arial" w:cs="Arial"/>
          <w:b/>
          <w:bCs/>
          <w:sz w:val="22"/>
          <w:szCs w:val="22"/>
        </w:rPr>
        <w:t xml:space="preserve">Email: </w:t>
      </w:r>
      <w:hyperlink r:id="rId9" w:history="1">
        <w:r w:rsidRPr="002C6E63">
          <w:rPr>
            <w:rStyle w:val="Hyperlink"/>
            <w:rFonts w:ascii="Arial" w:hAnsi="Arial" w:cs="Arial"/>
            <w:sz w:val="22"/>
            <w:szCs w:val="22"/>
          </w:rPr>
          <w:t>apprenticeships@galwaycity.ie</w:t>
        </w:r>
      </w:hyperlink>
    </w:p>
    <w:p w14:paraId="03F7F349" w14:textId="42D997D3" w:rsidR="00902086" w:rsidRDefault="00902086" w:rsidP="00902086">
      <w:pPr>
        <w:pStyle w:val="BlockText"/>
        <w:spacing w:line="360" w:lineRule="auto"/>
        <w:ind w:right="-765"/>
        <w:jc w:val="center"/>
        <w:rPr>
          <w:rFonts w:ascii="Arial" w:hAnsi="Arial" w:cs="Arial"/>
          <w:b/>
          <w:bCs/>
          <w:sz w:val="22"/>
          <w:szCs w:val="22"/>
        </w:rPr>
      </w:pPr>
      <w:r w:rsidRPr="002C6E63">
        <w:rPr>
          <w:rFonts w:ascii="Arial" w:hAnsi="Arial" w:cs="Arial"/>
          <w:b/>
          <w:bCs/>
          <w:sz w:val="22"/>
          <w:szCs w:val="22"/>
        </w:rPr>
        <w:t>Telephone Number: 091-536400</w:t>
      </w:r>
    </w:p>
    <w:p w14:paraId="60276666" w14:textId="77777777" w:rsidR="00902086" w:rsidRDefault="00902086" w:rsidP="00902086">
      <w:pPr>
        <w:pStyle w:val="BlockText"/>
        <w:spacing w:line="360" w:lineRule="auto"/>
        <w:ind w:right="-765"/>
        <w:jc w:val="center"/>
        <w:rPr>
          <w:rFonts w:ascii="Arial" w:hAnsi="Arial" w:cs="Arial"/>
          <w:b/>
          <w:bCs/>
          <w:sz w:val="22"/>
          <w:szCs w:val="22"/>
        </w:rPr>
      </w:pPr>
    </w:p>
    <w:bookmarkEnd w:id="1"/>
    <w:p w14:paraId="6DD68CE5" w14:textId="48B0D49E" w:rsidR="00902086" w:rsidRPr="00F33676" w:rsidRDefault="00902086" w:rsidP="00902086">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w:t>
      </w:r>
    </w:p>
    <w:p w14:paraId="5AE80C46" w14:textId="77777777" w:rsidR="00902086" w:rsidRPr="00F33676" w:rsidRDefault="00902086" w:rsidP="00902086">
      <w:pPr>
        <w:rPr>
          <w:rFonts w:ascii="Arial" w:hAnsi="Arial" w:cs="Arial"/>
          <w:sz w:val="22"/>
          <w:szCs w:val="22"/>
        </w:rPr>
      </w:pPr>
      <w:bookmarkStart w:id="3" w:name="_Hlk137112630"/>
    </w:p>
    <w:p w14:paraId="132BC69A" w14:textId="77777777" w:rsidR="00902086" w:rsidRPr="00F33676" w:rsidRDefault="00902086" w:rsidP="00902086">
      <w:pPr>
        <w:rPr>
          <w:rFonts w:ascii="Arial" w:hAnsi="Arial" w:cs="Arial"/>
          <w:sz w:val="22"/>
          <w:szCs w:val="22"/>
        </w:rPr>
      </w:pPr>
    </w:p>
    <w:p w14:paraId="116ECE60" w14:textId="77777777" w:rsidR="00902086" w:rsidRPr="00F33676" w:rsidRDefault="00902086" w:rsidP="00902086">
      <w:pPr>
        <w:rPr>
          <w:rFonts w:ascii="Arial" w:hAnsi="Arial" w:cs="Arial"/>
          <w:sz w:val="22"/>
          <w:szCs w:val="22"/>
        </w:rPr>
      </w:pPr>
    </w:p>
    <w:p w14:paraId="62EFF6D7" w14:textId="77777777" w:rsidR="00902086" w:rsidRPr="00F14008" w:rsidRDefault="00902086" w:rsidP="00902086">
      <w:pPr>
        <w:rPr>
          <w:rFonts w:ascii="Arial" w:hAnsi="Arial" w:cs="Arial"/>
          <w:b/>
          <w:u w:val="single"/>
        </w:rPr>
      </w:pPr>
      <w:r w:rsidRPr="00F33676">
        <w:rPr>
          <w:rFonts w:ascii="Arial" w:hAnsi="Arial" w:cs="Arial"/>
          <w:noProof/>
          <w:sz w:val="22"/>
          <w:szCs w:val="22"/>
          <w:lang w:eastAsia="en-GB" w:bidi="ar-SA"/>
        </w:rPr>
        <mc:AlternateContent>
          <mc:Choice Requires="wps">
            <w:drawing>
              <wp:anchor distT="0" distB="0" distL="114935" distR="114935" simplePos="0" relativeHeight="251699200" behindDoc="0" locked="0" layoutInCell="1" allowOverlap="1" wp14:anchorId="090A703E" wp14:editId="7080BFD4">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31A2B521" w14:textId="77777777" w:rsidR="00902086" w:rsidRPr="00F33676" w:rsidRDefault="00902086" w:rsidP="00902086">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0A703E" id="Text Box 119" o:spid="_x0000_s1027" type="#_x0000_t202" style="position:absolute;margin-left:0;margin-top:-42.65pt;width:395.35pt;height:44.35pt;z-index:251699200;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31A2B521" w14:textId="77777777" w:rsidR="00902086" w:rsidRPr="00F33676" w:rsidRDefault="00902086" w:rsidP="00902086">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bookmarkStart w:id="4" w:name="_Hlk137109187"/>
      <w:r w:rsidRPr="00E77AD3">
        <w:rPr>
          <w:rFonts w:ascii="Arial" w:hAnsi="Arial" w:cs="Arial"/>
          <w:b/>
          <w:u w:val="single"/>
        </w:rPr>
        <w:t xml:space="preserve"> </w:t>
      </w:r>
      <w:r w:rsidRPr="00F14008">
        <w:rPr>
          <w:rFonts w:ascii="Arial" w:hAnsi="Arial" w:cs="Arial"/>
          <w:b/>
          <w:u w:val="single"/>
        </w:rPr>
        <w:t xml:space="preserve">Please check the following points before sending this form:  </w:t>
      </w:r>
    </w:p>
    <w:p w14:paraId="2ADD7843" w14:textId="77777777" w:rsidR="00902086" w:rsidRPr="00F14008" w:rsidRDefault="00902086" w:rsidP="00902086">
      <w:pPr>
        <w:jc w:val="both"/>
        <w:rPr>
          <w:rFonts w:ascii="Arial" w:hAnsi="Arial" w:cs="Arial"/>
        </w:rPr>
      </w:pPr>
    </w:p>
    <w:p w14:paraId="0D5B7A3C" w14:textId="13E2AD2B" w:rsidR="00902086" w:rsidRPr="00F14008" w:rsidRDefault="00902086" w:rsidP="00902086">
      <w:pPr>
        <w:numPr>
          <w:ilvl w:val="0"/>
          <w:numId w:val="1"/>
        </w:numPr>
        <w:jc w:val="both"/>
        <w:rPr>
          <w:rFonts w:ascii="Arial" w:hAnsi="Arial" w:cs="Arial"/>
        </w:rPr>
      </w:pPr>
      <w:r w:rsidRPr="00F14008">
        <w:rPr>
          <w:rFonts w:ascii="Arial" w:hAnsi="Arial" w:cs="Arial"/>
        </w:rPr>
        <w:t xml:space="preserve">All application forms must be submitted, fully completed </w:t>
      </w:r>
      <w:r w:rsidRPr="00F14008">
        <w:rPr>
          <w:rFonts w:ascii="Arial" w:hAnsi="Arial" w:cs="Arial"/>
          <w:b/>
        </w:rPr>
        <w:t>(i.e. Section 1 &amp; Section 2)</w:t>
      </w:r>
      <w:r w:rsidRPr="00F14008">
        <w:rPr>
          <w:rFonts w:ascii="Arial" w:hAnsi="Arial" w:cs="Arial"/>
        </w:rPr>
        <w:t xml:space="preserve"> and inclusive of all the requested documentation by </w:t>
      </w:r>
      <w:r w:rsidRPr="00902086">
        <w:rPr>
          <w:rFonts w:ascii="Arial" w:hAnsi="Arial" w:cs="Arial"/>
          <w:b/>
          <w:bCs/>
          <w:u w:val="single"/>
        </w:rPr>
        <w:t>2.00pm Thursday 4 December 2025.</w:t>
      </w:r>
      <w:r w:rsidRPr="00F14008">
        <w:rPr>
          <w:rFonts w:ascii="Arial" w:hAnsi="Arial" w:cs="Arial"/>
        </w:rPr>
        <w:t xml:space="preserve">  All </w:t>
      </w:r>
      <w:r w:rsidRPr="00F14008">
        <w:rPr>
          <w:rFonts w:ascii="Arial" w:hAnsi="Arial" w:cs="Arial"/>
          <w:b/>
          <w:u w:val="single"/>
        </w:rPr>
        <w:t>incomplete applications</w:t>
      </w:r>
      <w:r w:rsidRPr="00F14008">
        <w:rPr>
          <w:rFonts w:ascii="Arial" w:hAnsi="Arial" w:cs="Arial"/>
        </w:rPr>
        <w:t xml:space="preserve"> will be returned as </w:t>
      </w:r>
      <w:r w:rsidRPr="00F14008">
        <w:rPr>
          <w:rFonts w:ascii="Arial" w:hAnsi="Arial" w:cs="Arial"/>
          <w:b/>
          <w:u w:val="single"/>
        </w:rPr>
        <w:t>invalid</w:t>
      </w:r>
      <w:r w:rsidRPr="00F14008">
        <w:rPr>
          <w:rFonts w:ascii="Arial" w:hAnsi="Arial" w:cs="Arial"/>
        </w:rPr>
        <w:t xml:space="preserve"> after the closing date and will not be included in the competition.</w:t>
      </w:r>
    </w:p>
    <w:p w14:paraId="096D05C0" w14:textId="77777777" w:rsidR="00902086" w:rsidRPr="00F14008" w:rsidRDefault="00902086" w:rsidP="00902086">
      <w:pPr>
        <w:jc w:val="both"/>
        <w:rPr>
          <w:rFonts w:ascii="Arial" w:hAnsi="Arial" w:cs="Arial"/>
          <w:sz w:val="18"/>
          <w:szCs w:val="18"/>
        </w:rPr>
      </w:pPr>
    </w:p>
    <w:p w14:paraId="368241D6" w14:textId="77777777" w:rsidR="00902086" w:rsidRPr="00F14008" w:rsidRDefault="00902086" w:rsidP="00902086">
      <w:pPr>
        <w:numPr>
          <w:ilvl w:val="0"/>
          <w:numId w:val="1"/>
        </w:numPr>
        <w:jc w:val="both"/>
        <w:rPr>
          <w:rFonts w:ascii="Arial" w:hAnsi="Arial" w:cs="Arial"/>
        </w:rPr>
      </w:pPr>
      <w:r w:rsidRPr="00F14008">
        <w:rPr>
          <w:rFonts w:ascii="Arial" w:hAnsi="Arial" w:cs="Arial"/>
        </w:rPr>
        <w:t xml:space="preserve">All information must only be provided on the formal application form. Additional information via Curriculum Vitae </w:t>
      </w:r>
      <w:r w:rsidRPr="00F14008">
        <w:rPr>
          <w:rFonts w:ascii="Arial" w:hAnsi="Arial" w:cs="Arial"/>
          <w:b/>
        </w:rPr>
        <w:t>will not</w:t>
      </w:r>
      <w:r w:rsidRPr="00F14008">
        <w:rPr>
          <w:rFonts w:ascii="Arial" w:hAnsi="Arial" w:cs="Arial"/>
        </w:rPr>
        <w:t xml:space="preserve"> be considered.  </w:t>
      </w:r>
    </w:p>
    <w:p w14:paraId="3E24733A" w14:textId="77777777" w:rsidR="00902086" w:rsidRPr="00F14008" w:rsidRDefault="00902086" w:rsidP="00902086">
      <w:pPr>
        <w:ind w:left="360"/>
        <w:jc w:val="both"/>
        <w:rPr>
          <w:rFonts w:ascii="Arial" w:hAnsi="Arial" w:cs="Arial"/>
          <w:sz w:val="18"/>
          <w:szCs w:val="18"/>
        </w:rPr>
      </w:pPr>
    </w:p>
    <w:p w14:paraId="176552A9" w14:textId="77777777" w:rsidR="00902086" w:rsidRPr="00F14008" w:rsidRDefault="00902086" w:rsidP="00902086">
      <w:pPr>
        <w:numPr>
          <w:ilvl w:val="0"/>
          <w:numId w:val="1"/>
        </w:numPr>
        <w:jc w:val="both"/>
        <w:rPr>
          <w:rFonts w:ascii="Arial" w:hAnsi="Arial" w:cs="Arial"/>
        </w:rPr>
      </w:pPr>
      <w:r w:rsidRPr="00F14008">
        <w:rPr>
          <w:rFonts w:ascii="Arial" w:hAnsi="Arial" w:cs="Arial"/>
        </w:rPr>
        <w:t xml:space="preserve">Ensure that your application form is completed in </w:t>
      </w:r>
      <w:r w:rsidRPr="00F14008">
        <w:rPr>
          <w:rFonts w:ascii="Arial" w:hAnsi="Arial" w:cs="Arial"/>
          <w:b/>
          <w:u w:val="single"/>
        </w:rPr>
        <w:t>typed format</w:t>
      </w:r>
      <w:r w:rsidRPr="00F14008">
        <w:rPr>
          <w:rFonts w:ascii="Arial" w:hAnsi="Arial" w:cs="Arial"/>
        </w:rPr>
        <w:t xml:space="preserve"> and you have answered all questions fully.  </w:t>
      </w:r>
    </w:p>
    <w:p w14:paraId="2520E806" w14:textId="77777777" w:rsidR="00902086" w:rsidRPr="00F14008" w:rsidRDefault="00902086" w:rsidP="00902086">
      <w:pPr>
        <w:pStyle w:val="ListParagraph"/>
        <w:rPr>
          <w:rFonts w:ascii="Arial" w:hAnsi="Arial" w:cs="Arial"/>
          <w:b/>
          <w:sz w:val="20"/>
          <w:szCs w:val="18"/>
          <w:u w:val="single"/>
        </w:rPr>
      </w:pPr>
    </w:p>
    <w:p w14:paraId="270CC015" w14:textId="77777777" w:rsidR="009A72A7" w:rsidRPr="009A72A7" w:rsidRDefault="00902086" w:rsidP="00E07A90">
      <w:pPr>
        <w:numPr>
          <w:ilvl w:val="0"/>
          <w:numId w:val="1"/>
        </w:numPr>
        <w:jc w:val="both"/>
        <w:rPr>
          <w:rFonts w:ascii="Arial" w:hAnsi="Arial" w:cs="Arial"/>
          <w:b/>
          <w:color w:val="0070C0"/>
        </w:rPr>
      </w:pPr>
      <w:r w:rsidRPr="009A72A7">
        <w:rPr>
          <w:rFonts w:ascii="Arial" w:hAnsi="Arial" w:cs="Arial"/>
          <w:b/>
          <w:u w:val="single"/>
        </w:rPr>
        <w:t>Email Applications:</w:t>
      </w:r>
      <w:r w:rsidRPr="009A72A7">
        <w:rPr>
          <w:rFonts w:ascii="Arial" w:hAnsi="Arial" w:cs="Arial"/>
        </w:rPr>
        <w:t xml:space="preserve">  </w:t>
      </w:r>
      <w:r w:rsidRPr="009A72A7">
        <w:rPr>
          <w:rFonts w:ascii="Arial" w:hAnsi="Arial" w:cs="Arial"/>
          <w:b/>
          <w:bCs/>
          <w:color w:val="0070C0"/>
        </w:rPr>
        <w:t xml:space="preserve">The completed application form, along with scanned copies of relevant Educational Qualifications, Safe Pass (if applicable)  and Driver’s licence (if applicable) must be submitted via email to </w:t>
      </w:r>
      <w:hyperlink r:id="rId10" w:history="1">
        <w:r w:rsidRPr="009A72A7">
          <w:rPr>
            <w:rStyle w:val="Hyperlink"/>
            <w:rFonts w:ascii="Arial" w:hAnsi="Arial" w:cs="Arial"/>
            <w:b/>
            <w:bCs/>
            <w:color w:val="0070C0"/>
          </w:rPr>
          <w:t>apprenticeships@galwaycity.ie</w:t>
        </w:r>
      </w:hyperlink>
      <w:r w:rsidRPr="009A72A7">
        <w:rPr>
          <w:rFonts w:ascii="Arial" w:hAnsi="Arial" w:cs="Arial"/>
          <w:b/>
          <w:bCs/>
          <w:color w:val="0070C0"/>
        </w:rPr>
        <w:t xml:space="preserve">  by </w:t>
      </w:r>
      <w:r w:rsidRPr="009A72A7">
        <w:rPr>
          <w:rFonts w:ascii="Arial" w:hAnsi="Arial" w:cs="Arial"/>
          <w:b/>
          <w:bCs/>
          <w:color w:val="0070C0"/>
          <w:u w:val="single"/>
        </w:rPr>
        <w:t>2.00pm Thursday 4 December 2025</w:t>
      </w:r>
      <w:r w:rsidRPr="009A72A7">
        <w:rPr>
          <w:rFonts w:ascii="Arial" w:hAnsi="Arial" w:cs="Arial"/>
          <w:b/>
          <w:bCs/>
          <w:color w:val="0070C0"/>
        </w:rPr>
        <w:t>. Please ensure subject bar of email states “Apprentice Plumber - Application Form”. Please submit as one single document.</w:t>
      </w:r>
    </w:p>
    <w:p w14:paraId="2F31AE76" w14:textId="77777777" w:rsidR="009A72A7" w:rsidRPr="009A72A7" w:rsidRDefault="009A72A7" w:rsidP="009A72A7">
      <w:pPr>
        <w:pStyle w:val="ListParagraph"/>
        <w:rPr>
          <w:rFonts w:ascii="Arial" w:hAnsi="Arial" w:cs="Arial"/>
          <w:b/>
          <w:color w:val="0070C0"/>
          <w:u w:val="single"/>
        </w:rPr>
      </w:pPr>
    </w:p>
    <w:p w14:paraId="49E956C3" w14:textId="26D3D12F" w:rsidR="00902086" w:rsidRPr="007734B1" w:rsidRDefault="00902086" w:rsidP="00E07A90">
      <w:pPr>
        <w:numPr>
          <w:ilvl w:val="0"/>
          <w:numId w:val="1"/>
        </w:numPr>
        <w:jc w:val="both"/>
        <w:rPr>
          <w:rFonts w:ascii="Arial" w:hAnsi="Arial" w:cs="Arial"/>
          <w:b/>
          <w:color w:val="0070C0"/>
        </w:rPr>
      </w:pPr>
      <w:r w:rsidRPr="007734B1">
        <w:rPr>
          <w:rFonts w:ascii="Arial" w:hAnsi="Arial" w:cs="Arial"/>
          <w:b/>
          <w:color w:val="0070C0"/>
          <w:u w:val="single"/>
        </w:rPr>
        <w:t>Postal/Delivered Applications:</w:t>
      </w:r>
      <w:r w:rsidRPr="007734B1">
        <w:rPr>
          <w:rFonts w:ascii="Arial" w:hAnsi="Arial" w:cs="Arial"/>
          <w:b/>
          <w:color w:val="0070C0"/>
        </w:rPr>
        <w:t xml:space="preserve">  The completed application form can be submitted by post or delivered along with scanned copies of relevant Educational Qualifications, Safe Pass (if applicable) and Driver’s licence (if applicable) and must be submitted by </w:t>
      </w:r>
      <w:r w:rsidRPr="007734B1">
        <w:rPr>
          <w:rFonts w:ascii="Arial" w:hAnsi="Arial" w:cs="Arial"/>
          <w:b/>
          <w:bCs/>
          <w:color w:val="0070C0"/>
          <w:u w:val="single"/>
        </w:rPr>
        <w:t>2.00pm Thursday 4 December 2025.</w:t>
      </w:r>
    </w:p>
    <w:p w14:paraId="17B24286" w14:textId="77777777" w:rsidR="00902086" w:rsidRPr="007734B1" w:rsidRDefault="00902086" w:rsidP="00902086">
      <w:pPr>
        <w:pStyle w:val="ListParagraph"/>
        <w:rPr>
          <w:rFonts w:ascii="Arial" w:hAnsi="Arial" w:cs="Arial"/>
          <w:b/>
        </w:rPr>
      </w:pPr>
    </w:p>
    <w:p w14:paraId="2CAEC454" w14:textId="77777777" w:rsidR="00902086" w:rsidRPr="00604FDF" w:rsidRDefault="00902086" w:rsidP="00902086">
      <w:pPr>
        <w:numPr>
          <w:ilvl w:val="0"/>
          <w:numId w:val="1"/>
        </w:numPr>
        <w:jc w:val="both"/>
        <w:rPr>
          <w:rFonts w:ascii="Arial" w:hAnsi="Arial" w:cs="Arial"/>
        </w:rPr>
      </w:pPr>
      <w:r w:rsidRPr="007734B1">
        <w:rPr>
          <w:rFonts w:ascii="Arial" w:hAnsi="Arial" w:cs="Arial"/>
        </w:rPr>
        <w:t>Original certificates will be</w:t>
      </w:r>
      <w:r w:rsidRPr="00604FDF">
        <w:rPr>
          <w:rFonts w:ascii="Arial" w:hAnsi="Arial" w:cs="Arial"/>
        </w:rPr>
        <w:t xml:space="preserve"> required prior to any appointment.</w:t>
      </w:r>
      <w:r w:rsidRPr="00604FDF">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47AEA674" w14:textId="77777777" w:rsidR="00902086" w:rsidRPr="00604FDF" w:rsidRDefault="00902086" w:rsidP="00902086">
      <w:pPr>
        <w:pStyle w:val="ListParagraph"/>
        <w:rPr>
          <w:rFonts w:ascii="Arial" w:hAnsi="Arial" w:cs="Arial"/>
          <w:color w:val="C00000"/>
          <w:szCs w:val="24"/>
          <w:u w:val="single"/>
        </w:rPr>
      </w:pPr>
    </w:p>
    <w:p w14:paraId="1234851D" w14:textId="77777777" w:rsidR="00902086" w:rsidRPr="00604FDF" w:rsidRDefault="00902086" w:rsidP="00902086">
      <w:pPr>
        <w:numPr>
          <w:ilvl w:val="0"/>
          <w:numId w:val="1"/>
        </w:numPr>
        <w:jc w:val="both"/>
        <w:rPr>
          <w:rFonts w:ascii="Arial" w:hAnsi="Arial" w:cs="Arial"/>
        </w:rPr>
      </w:pPr>
      <w:r w:rsidRPr="00604FDF">
        <w:rPr>
          <w:rFonts w:ascii="Arial" w:hAnsi="Arial" w:cs="Arial"/>
        </w:rPr>
        <w:t xml:space="preserve">Please note that a previous submission of relevant Education Qualifications to this office will not suffice as fulfilling the current application requirements.   </w:t>
      </w:r>
    </w:p>
    <w:p w14:paraId="03E35C44" w14:textId="77777777" w:rsidR="00902086" w:rsidRPr="00604FDF" w:rsidRDefault="00902086" w:rsidP="00902086">
      <w:pPr>
        <w:pStyle w:val="ListParagraph"/>
        <w:rPr>
          <w:rFonts w:ascii="Arial" w:hAnsi="Arial" w:cs="Arial"/>
          <w:szCs w:val="24"/>
        </w:rPr>
      </w:pPr>
    </w:p>
    <w:p w14:paraId="44574F0E" w14:textId="77777777" w:rsidR="00902086" w:rsidRPr="00604FDF" w:rsidRDefault="00902086" w:rsidP="00902086">
      <w:pPr>
        <w:numPr>
          <w:ilvl w:val="0"/>
          <w:numId w:val="1"/>
        </w:numPr>
        <w:spacing w:line="200" w:lineRule="atLeast"/>
        <w:jc w:val="both"/>
        <w:rPr>
          <w:rFonts w:ascii="Arial" w:hAnsi="Arial" w:cs="Arial"/>
        </w:rPr>
      </w:pPr>
      <w:r w:rsidRPr="00604FDF">
        <w:rPr>
          <w:rFonts w:ascii="Arial" w:hAnsi="Arial" w:cs="Arial"/>
        </w:rPr>
        <w:t xml:space="preserve">Applications will be short-listed </w:t>
      </w:r>
      <w:proofErr w:type="gramStart"/>
      <w:r w:rsidRPr="00604FDF">
        <w:rPr>
          <w:rFonts w:ascii="Arial" w:hAnsi="Arial" w:cs="Arial"/>
        </w:rPr>
        <w:t>on the basis of</w:t>
      </w:r>
      <w:proofErr w:type="gramEnd"/>
      <w:r w:rsidRPr="00604FDF">
        <w:rPr>
          <w:rFonts w:ascii="Arial" w:hAnsi="Arial" w:cs="Arial"/>
        </w:rPr>
        <w:t xml:space="preserve"> the information provided on the application form and therefore you should ensure that you have fully completed your application</w:t>
      </w:r>
      <w:r>
        <w:rPr>
          <w:rFonts w:ascii="Arial" w:hAnsi="Arial" w:cs="Arial"/>
        </w:rPr>
        <w:t>,</w:t>
      </w:r>
      <w:r w:rsidRPr="00604FDF">
        <w:rPr>
          <w:rFonts w:ascii="Arial" w:hAnsi="Arial" w:cs="Arial"/>
        </w:rPr>
        <w:t xml:space="preserve"> and all documentation requested is submitted.</w:t>
      </w:r>
    </w:p>
    <w:p w14:paraId="6480A852" w14:textId="77777777" w:rsidR="00902086" w:rsidRPr="00604FDF" w:rsidRDefault="00902086" w:rsidP="00902086">
      <w:pPr>
        <w:ind w:left="360"/>
        <w:jc w:val="both"/>
        <w:rPr>
          <w:rFonts w:ascii="Arial" w:hAnsi="Arial" w:cs="Arial"/>
          <w:sz w:val="20"/>
          <w:szCs w:val="20"/>
        </w:rPr>
      </w:pPr>
    </w:p>
    <w:p w14:paraId="36C642A2" w14:textId="77777777" w:rsidR="00902086" w:rsidRPr="00F14008" w:rsidRDefault="00902086" w:rsidP="00902086">
      <w:pPr>
        <w:numPr>
          <w:ilvl w:val="0"/>
          <w:numId w:val="1"/>
        </w:numPr>
        <w:jc w:val="both"/>
        <w:rPr>
          <w:rFonts w:ascii="Arial" w:hAnsi="Arial" w:cs="Arial"/>
        </w:rPr>
      </w:pPr>
      <w:r w:rsidRPr="00604FDF">
        <w:rPr>
          <w:rFonts w:ascii="Arial" w:hAnsi="Arial" w:cs="Arial"/>
        </w:rPr>
        <w:t xml:space="preserve">Candidates should allow sufficient time to ensure delivery is </w:t>
      </w:r>
      <w:r w:rsidRPr="00604FDF">
        <w:rPr>
          <w:rFonts w:ascii="Arial" w:hAnsi="Arial" w:cs="Arial"/>
          <w:u w:val="single"/>
        </w:rPr>
        <w:t>not later</w:t>
      </w:r>
      <w:r w:rsidRPr="00604FDF">
        <w:rPr>
          <w:rFonts w:ascii="Arial" w:hAnsi="Arial" w:cs="Arial"/>
        </w:rPr>
        <w:t xml:space="preserve"> than the latest time for acceptance.  The responsibility rests with the applicant to ensure the application form, in full, is </w:t>
      </w:r>
      <w:r w:rsidRPr="00604FDF">
        <w:rPr>
          <w:rFonts w:ascii="Arial" w:hAnsi="Arial" w:cs="Arial"/>
          <w:u w:val="single"/>
        </w:rPr>
        <w:t>received</w:t>
      </w:r>
      <w:r w:rsidRPr="00604FDF">
        <w:rPr>
          <w:rFonts w:ascii="Arial" w:hAnsi="Arial" w:cs="Arial"/>
        </w:rPr>
        <w:t xml:space="preserve"> on</w:t>
      </w:r>
      <w:r w:rsidRPr="00F14008">
        <w:rPr>
          <w:rFonts w:ascii="Arial" w:hAnsi="Arial" w:cs="Arial"/>
        </w:rPr>
        <w:t xml:space="preserve"> time by the Human Resources Department, Galway City Council. </w:t>
      </w:r>
    </w:p>
    <w:p w14:paraId="6EF70974" w14:textId="77777777" w:rsidR="00902086" w:rsidRPr="00F14008" w:rsidRDefault="00902086" w:rsidP="00902086">
      <w:pPr>
        <w:jc w:val="both"/>
        <w:rPr>
          <w:rFonts w:ascii="Arial" w:hAnsi="Arial" w:cs="Arial"/>
          <w:sz w:val="18"/>
          <w:szCs w:val="18"/>
        </w:rPr>
      </w:pPr>
      <w:r w:rsidRPr="00F14008">
        <w:rPr>
          <w:rFonts w:ascii="Arial" w:hAnsi="Arial" w:cs="Arial"/>
        </w:rPr>
        <w:t xml:space="preserve"> </w:t>
      </w:r>
    </w:p>
    <w:p w14:paraId="1632A7B8" w14:textId="77777777" w:rsidR="00902086" w:rsidRPr="00F14008" w:rsidRDefault="00902086" w:rsidP="00902086">
      <w:pPr>
        <w:numPr>
          <w:ilvl w:val="0"/>
          <w:numId w:val="1"/>
        </w:numPr>
        <w:jc w:val="both"/>
        <w:rPr>
          <w:rFonts w:ascii="Arial" w:hAnsi="Arial" w:cs="Arial"/>
        </w:rPr>
      </w:pPr>
      <w:r w:rsidRPr="00F14008">
        <w:rPr>
          <w:rFonts w:ascii="Arial" w:hAnsi="Arial" w:cs="Arial"/>
        </w:rPr>
        <w:t>Please notify the Human Resources Department of any change of address.  Please ensure that you include a current valid contact number and current email address on your application form.</w:t>
      </w:r>
    </w:p>
    <w:p w14:paraId="30590BFF" w14:textId="77777777" w:rsidR="00902086" w:rsidRPr="00F14008" w:rsidRDefault="00902086" w:rsidP="00902086">
      <w:pPr>
        <w:jc w:val="both"/>
        <w:rPr>
          <w:rFonts w:ascii="Arial" w:hAnsi="Arial" w:cs="Arial"/>
          <w:sz w:val="18"/>
          <w:szCs w:val="18"/>
        </w:rPr>
      </w:pPr>
    </w:p>
    <w:p w14:paraId="632DFA6B" w14:textId="77777777" w:rsidR="00902086" w:rsidRPr="00F14008" w:rsidRDefault="00902086" w:rsidP="00902086">
      <w:pPr>
        <w:numPr>
          <w:ilvl w:val="0"/>
          <w:numId w:val="1"/>
        </w:numPr>
        <w:jc w:val="both"/>
        <w:rPr>
          <w:rFonts w:ascii="Arial" w:hAnsi="Arial" w:cs="Arial"/>
        </w:rPr>
      </w:pPr>
      <w:r w:rsidRPr="00F14008">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14008">
        <w:rPr>
          <w:rFonts w:ascii="Arial" w:hAnsi="Arial" w:cs="Arial"/>
        </w:rPr>
        <w:t>make contact with</w:t>
      </w:r>
      <w:proofErr w:type="gramEnd"/>
      <w:r w:rsidRPr="00F14008">
        <w:rPr>
          <w:rFonts w:ascii="Arial" w:hAnsi="Arial" w:cs="Arial"/>
        </w:rPr>
        <w:t xml:space="preserve"> </w:t>
      </w:r>
      <w:proofErr w:type="gramStart"/>
      <w:r w:rsidRPr="00F14008">
        <w:rPr>
          <w:rFonts w:ascii="Arial" w:hAnsi="Arial" w:cs="Arial"/>
        </w:rPr>
        <w:t>An</w:t>
      </w:r>
      <w:proofErr w:type="gramEnd"/>
      <w:r w:rsidRPr="00F14008">
        <w:rPr>
          <w:rFonts w:ascii="Arial" w:hAnsi="Arial" w:cs="Arial"/>
        </w:rPr>
        <w:t xml:space="preserve"> Post regarding any </w:t>
      </w:r>
      <w:proofErr w:type="gramStart"/>
      <w:r w:rsidRPr="00F14008">
        <w:rPr>
          <w:rFonts w:ascii="Arial" w:hAnsi="Arial" w:cs="Arial"/>
        </w:rPr>
        <w:t>delays</w:t>
      </w:r>
      <w:proofErr w:type="gramEnd"/>
      <w:r w:rsidRPr="00F14008">
        <w:rPr>
          <w:rFonts w:ascii="Arial" w:hAnsi="Arial" w:cs="Arial"/>
        </w:rPr>
        <w:t xml:space="preserve"> rests with the applicant.</w:t>
      </w:r>
    </w:p>
    <w:p w14:paraId="75ECD154" w14:textId="77777777" w:rsidR="00902086" w:rsidRDefault="00902086" w:rsidP="00902086">
      <w:pPr>
        <w:rPr>
          <w:rFonts w:ascii="Arial" w:hAnsi="Arial" w:cs="Arial"/>
        </w:rPr>
      </w:pPr>
    </w:p>
    <w:p w14:paraId="19278A64" w14:textId="77777777" w:rsidR="00902086" w:rsidRPr="00F33676" w:rsidRDefault="00902086" w:rsidP="00902086">
      <w:pPr>
        <w:rPr>
          <w:rFonts w:ascii="Arial" w:hAnsi="Arial" w:cs="Arial"/>
        </w:rPr>
      </w:pPr>
    </w:p>
    <w:bookmarkEnd w:id="3"/>
    <w:bookmarkEnd w:id="4"/>
    <w:p w14:paraId="5D2A5276" w14:textId="77777777" w:rsidR="00BF4967" w:rsidRPr="00902086" w:rsidRDefault="00BF4967" w:rsidP="00BF4967">
      <w:pPr>
        <w:pStyle w:val="ListParagraph"/>
        <w:tabs>
          <w:tab w:val="center" w:pos="5179"/>
          <w:tab w:val="left" w:pos="8595"/>
        </w:tabs>
        <w:rPr>
          <w:rFonts w:ascii="Arial" w:hAnsi="Arial" w:cs="Arial"/>
          <w:b/>
          <w:bCs/>
          <w:sz w:val="36"/>
          <w:szCs w:val="36"/>
        </w:rPr>
      </w:pPr>
      <w:r w:rsidRPr="00902086">
        <w:rPr>
          <w:rFonts w:ascii="Arial" w:hAnsi="Arial" w:cs="Arial"/>
          <w:b/>
          <w:noProof/>
          <w:color w:val="FFFFFF" w:themeColor="background1"/>
          <w:sz w:val="32"/>
          <w:szCs w:val="32"/>
        </w:rPr>
        <w:lastRenderedPageBreak/>
        <mc:AlternateContent>
          <mc:Choice Requires="wps">
            <w:drawing>
              <wp:anchor distT="0" distB="0" distL="114300" distR="114300" simplePos="0" relativeHeight="251693056" behindDoc="1" locked="0" layoutInCell="1" allowOverlap="1" wp14:anchorId="3BAA637E" wp14:editId="12B79E76">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578E9A" id="Rectangle 2" o:spid="_x0000_s1026" style="position:absolute;margin-left:0;margin-top:-.05pt;width:484.5pt;height:24.75pt;z-index:-251623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902086">
        <w:rPr>
          <w:rFonts w:ascii="Arial" w:hAnsi="Arial" w:cs="Arial"/>
          <w:sz w:val="23"/>
          <w:szCs w:val="23"/>
        </w:rPr>
        <w:tab/>
      </w:r>
      <w:r w:rsidRPr="00902086">
        <w:rPr>
          <w:rFonts w:ascii="Arial" w:hAnsi="Arial" w:cs="Arial"/>
          <w:b/>
          <w:bCs/>
          <w:color w:val="FFFFFF" w:themeColor="background1"/>
          <w:sz w:val="32"/>
          <w:szCs w:val="32"/>
        </w:rPr>
        <w:t>APPRENTICESHIP DESCRIPTION</w:t>
      </w:r>
      <w:r w:rsidRPr="00902086">
        <w:rPr>
          <w:rFonts w:ascii="Arial" w:hAnsi="Arial" w:cs="Arial"/>
          <w:b/>
          <w:bCs/>
          <w:color w:val="FFFFFF" w:themeColor="background1"/>
          <w:sz w:val="32"/>
          <w:szCs w:val="32"/>
        </w:rPr>
        <w:tab/>
      </w:r>
    </w:p>
    <w:p w14:paraId="08D573D2" w14:textId="77777777" w:rsidR="00BF4967" w:rsidRPr="00902086" w:rsidRDefault="00BF4967" w:rsidP="007D1202">
      <w:pPr>
        <w:spacing w:line="276" w:lineRule="auto"/>
        <w:rPr>
          <w:rFonts w:asciiTheme="minorHAnsi" w:hAnsiTheme="minorHAnsi" w:cstheme="minorHAnsi"/>
          <w:b/>
          <w:bCs/>
        </w:rPr>
      </w:pPr>
    </w:p>
    <w:p w14:paraId="09B143D9" w14:textId="6AD22B07" w:rsidR="00483094" w:rsidRPr="00902086" w:rsidRDefault="00DC01D3" w:rsidP="007D1202">
      <w:pPr>
        <w:spacing w:line="276" w:lineRule="auto"/>
        <w:rPr>
          <w:rFonts w:asciiTheme="minorHAnsi" w:hAnsiTheme="minorHAnsi" w:cstheme="minorHAnsi"/>
        </w:rPr>
      </w:pPr>
      <w:r w:rsidRPr="00902086">
        <w:rPr>
          <w:rFonts w:asciiTheme="minorHAnsi" w:hAnsiTheme="minorHAnsi" w:cstheme="minorHAnsi"/>
          <w:b/>
          <w:bCs/>
        </w:rPr>
        <w:t>BACKGROUND:</w:t>
      </w:r>
      <w:r w:rsidRPr="00902086">
        <w:rPr>
          <w:rFonts w:asciiTheme="minorHAnsi" w:hAnsiTheme="minorHAnsi" w:cstheme="minorHAnsi"/>
        </w:rPr>
        <w:t xml:space="preserve">  Galway City </w:t>
      </w:r>
      <w:r w:rsidRPr="001D76A2">
        <w:rPr>
          <w:rFonts w:asciiTheme="minorHAnsi" w:hAnsiTheme="minorHAnsi" w:cstheme="minorHAnsi"/>
        </w:rPr>
        <w:t xml:space="preserve">Council’s </w:t>
      </w:r>
      <w:r w:rsidR="00902086" w:rsidRPr="001D76A2">
        <w:rPr>
          <w:rFonts w:asciiTheme="minorHAnsi" w:hAnsiTheme="minorHAnsi" w:cstheme="minorHAnsi"/>
        </w:rPr>
        <w:t>Plumbing</w:t>
      </w:r>
      <w:r w:rsidRPr="001D76A2">
        <w:rPr>
          <w:rFonts w:asciiTheme="minorHAnsi" w:hAnsiTheme="minorHAnsi" w:cstheme="minorHAnsi"/>
        </w:rPr>
        <w:t xml:space="preserve"> Apprenticeship</w:t>
      </w:r>
      <w:r w:rsidRPr="00902086">
        <w:rPr>
          <w:rFonts w:asciiTheme="minorHAnsi" w:hAnsiTheme="minorHAnsi" w:cstheme="minorHAnsi"/>
        </w:rPr>
        <w:t xml:space="preserve"> Programme offers an opportunity to enthusiastic and committed people who are looking to learn a trade. An apprenticeship combines formal academic study with hands-on work experience in a specific craft. Apprentices will be paid throughout the </w:t>
      </w:r>
      <w:r w:rsidR="00902086" w:rsidRPr="00902086">
        <w:rPr>
          <w:rFonts w:asciiTheme="minorHAnsi" w:hAnsiTheme="minorHAnsi" w:cstheme="minorHAnsi"/>
        </w:rPr>
        <w:t>four-year</w:t>
      </w:r>
      <w:r w:rsidRPr="00902086">
        <w:rPr>
          <w:rFonts w:asciiTheme="minorHAnsi" w:hAnsiTheme="minorHAnsi" w:cstheme="minorHAnsi"/>
        </w:rPr>
        <w:t xml:space="preserve"> programme as they work towards their nationally recognised qualifications. A training allowance will be paid by </w:t>
      </w:r>
      <w:r w:rsidRPr="00902086">
        <w:rPr>
          <w:rFonts w:asciiTheme="minorHAnsi" w:hAnsiTheme="minorHAnsi" w:cstheme="minorHAnsi"/>
          <w:b/>
          <w:bCs/>
        </w:rPr>
        <w:t>SOLAS</w:t>
      </w:r>
      <w:r w:rsidRPr="00902086">
        <w:rPr>
          <w:rFonts w:asciiTheme="minorHAnsi" w:hAnsiTheme="minorHAnsi" w:cstheme="minorHAnsi"/>
        </w:rPr>
        <w:t xml:space="preserve"> while the apprentice is attending the off-the-job training. During this time, apprentices will not receive payment from Galway City Council. The City Council provides a variety of services to Galway City across all our </w:t>
      </w:r>
      <w:proofErr w:type="gramStart"/>
      <w:r w:rsidRPr="00902086">
        <w:rPr>
          <w:rFonts w:asciiTheme="minorHAnsi" w:hAnsiTheme="minorHAnsi" w:cstheme="minorHAnsi"/>
        </w:rPr>
        <w:t>Departments</w:t>
      </w:r>
      <w:proofErr w:type="gramEnd"/>
      <w:r w:rsidRPr="00902086">
        <w:rPr>
          <w:rFonts w:asciiTheme="minorHAnsi" w:hAnsiTheme="minorHAnsi" w:cstheme="minorHAnsi"/>
        </w:rPr>
        <w:t xml:space="preserve">. The services of a </w:t>
      </w:r>
      <w:r w:rsidR="00902086">
        <w:rPr>
          <w:rFonts w:asciiTheme="minorHAnsi" w:hAnsiTheme="minorHAnsi" w:cstheme="minorHAnsi"/>
        </w:rPr>
        <w:t>Plumber</w:t>
      </w:r>
      <w:r w:rsidRPr="00902086">
        <w:rPr>
          <w:rFonts w:asciiTheme="minorHAnsi" w:hAnsiTheme="minorHAnsi" w:cstheme="minorHAnsi"/>
        </w:rPr>
        <w:t xml:space="preserve"> Apprentice are required across </w:t>
      </w:r>
      <w:proofErr w:type="gramStart"/>
      <w:r w:rsidRPr="00902086">
        <w:rPr>
          <w:rFonts w:asciiTheme="minorHAnsi" w:hAnsiTheme="minorHAnsi" w:cstheme="minorHAnsi"/>
        </w:rPr>
        <w:t>a number of</w:t>
      </w:r>
      <w:proofErr w:type="gramEnd"/>
      <w:r w:rsidRPr="00902086">
        <w:rPr>
          <w:rFonts w:asciiTheme="minorHAnsi" w:hAnsiTheme="minorHAnsi" w:cstheme="minorHAnsi"/>
        </w:rPr>
        <w:t xml:space="preserve"> Departments including our Housing Department. </w:t>
      </w:r>
      <w:r w:rsidR="005B4179">
        <w:rPr>
          <w:rFonts w:asciiTheme="minorHAnsi" w:hAnsiTheme="minorHAnsi" w:cstheme="minorHAnsi"/>
        </w:rPr>
        <w:t>The s</w:t>
      </w:r>
      <w:r w:rsidRPr="00902086">
        <w:rPr>
          <w:rFonts w:asciiTheme="minorHAnsi" w:hAnsiTheme="minorHAnsi" w:cstheme="minorHAnsi"/>
        </w:rPr>
        <w:t xml:space="preserve">uccessful applicant in </w:t>
      </w:r>
      <w:r w:rsidR="005B4179">
        <w:rPr>
          <w:rFonts w:asciiTheme="minorHAnsi" w:hAnsiTheme="minorHAnsi" w:cstheme="minorHAnsi"/>
        </w:rPr>
        <w:t>the plumbing</w:t>
      </w:r>
      <w:r w:rsidRPr="00902086">
        <w:rPr>
          <w:rFonts w:asciiTheme="minorHAnsi" w:hAnsiTheme="minorHAnsi" w:cstheme="minorHAnsi"/>
        </w:rPr>
        <w:t xml:space="preserve"> apprenticeship will be assigned to </w:t>
      </w:r>
      <w:r w:rsidR="00902086" w:rsidRPr="001D76A2">
        <w:rPr>
          <w:rFonts w:asciiTheme="minorHAnsi" w:hAnsiTheme="minorHAnsi" w:cstheme="minorHAnsi"/>
        </w:rPr>
        <w:t>the Housing</w:t>
      </w:r>
      <w:r w:rsidRPr="001D76A2">
        <w:rPr>
          <w:rFonts w:asciiTheme="minorHAnsi" w:hAnsiTheme="minorHAnsi" w:cstheme="minorHAnsi"/>
        </w:rPr>
        <w:t xml:space="preserve"> Department</w:t>
      </w:r>
      <w:r w:rsidRPr="00902086">
        <w:rPr>
          <w:rFonts w:asciiTheme="minorHAnsi" w:hAnsiTheme="minorHAnsi" w:cstheme="minorHAnsi"/>
        </w:rPr>
        <w:t xml:space="preserve"> on appointment. </w:t>
      </w:r>
    </w:p>
    <w:p w14:paraId="6243844A" w14:textId="77777777" w:rsidR="00BF4967" w:rsidRPr="00902086" w:rsidRDefault="00BF4967" w:rsidP="007D1202">
      <w:pPr>
        <w:spacing w:line="276" w:lineRule="auto"/>
        <w:rPr>
          <w:rFonts w:asciiTheme="minorHAnsi" w:hAnsiTheme="minorHAnsi" w:cstheme="minorHAnsi"/>
        </w:rPr>
      </w:pPr>
    </w:p>
    <w:p w14:paraId="30E7B7CA" w14:textId="77777777" w:rsidR="00BF4967" w:rsidRDefault="00BF4967" w:rsidP="00BF4967">
      <w:pPr>
        <w:tabs>
          <w:tab w:val="left" w:pos="-720"/>
        </w:tabs>
        <w:jc w:val="both"/>
        <w:rPr>
          <w:rFonts w:ascii="Calibri" w:hAnsi="Calibri" w:cs="Calibri"/>
          <w:b/>
          <w:lang w:eastAsia="en-US"/>
        </w:rPr>
      </w:pPr>
      <w:r w:rsidRPr="00902086">
        <w:rPr>
          <w:rFonts w:ascii="Calibri" w:hAnsi="Calibri" w:cs="Calibri"/>
          <w:b/>
          <w:lang w:eastAsia="en-US"/>
        </w:rPr>
        <w:t xml:space="preserve">Further details on this Apprenticeship programme can be found within Solas Plumbing Apprenticeship brochure on </w:t>
      </w:r>
      <w:hyperlink r:id="rId11" w:history="1">
        <w:r w:rsidRPr="00902086">
          <w:rPr>
            <w:rStyle w:val="Hyperlink"/>
            <w:rFonts w:ascii="Calibri" w:hAnsi="Calibri" w:cs="Calibri"/>
            <w:b/>
            <w:lang w:eastAsia="en-US"/>
          </w:rPr>
          <w:t>www.apprenticeship.ie</w:t>
        </w:r>
      </w:hyperlink>
      <w:r>
        <w:rPr>
          <w:rFonts w:ascii="Calibri" w:hAnsi="Calibri" w:cs="Calibri"/>
          <w:b/>
          <w:lang w:eastAsia="en-US"/>
        </w:rPr>
        <w:t xml:space="preserve"> </w:t>
      </w:r>
    </w:p>
    <w:p w14:paraId="28DB8028" w14:textId="77777777" w:rsidR="00BF4967" w:rsidRDefault="00BF4967" w:rsidP="007D1202">
      <w:pPr>
        <w:spacing w:line="276" w:lineRule="auto"/>
      </w:pPr>
    </w:p>
    <w:p w14:paraId="061E5604" w14:textId="77777777" w:rsidR="00BF4967" w:rsidRPr="0062318A" w:rsidRDefault="00BF4967" w:rsidP="00BF4967">
      <w:pPr>
        <w:pStyle w:val="ListParagraph"/>
        <w:tabs>
          <w:tab w:val="center" w:pos="5179"/>
          <w:tab w:val="right" w:pos="9639"/>
        </w:tabs>
        <w:rPr>
          <w:rFonts w:asciiTheme="minorHAnsi" w:hAnsiTheme="minorHAnsi" w:cstheme="minorHAnsi"/>
          <w:b/>
          <w:bCs/>
          <w:sz w:val="36"/>
          <w:szCs w:val="36"/>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54D699D7" wp14:editId="47D8A466">
                <wp:simplePos x="0" y="0"/>
                <wp:positionH relativeFrom="column">
                  <wp:posOffset>0</wp:posOffset>
                </wp:positionH>
                <wp:positionV relativeFrom="paragraph">
                  <wp:posOffset>-635</wp:posOffset>
                </wp:positionV>
                <wp:extent cx="6153150" cy="314325"/>
                <wp:effectExtent l="0" t="0" r="19050" b="28575"/>
                <wp:wrapNone/>
                <wp:docPr id="1165930503" name="Rectangle 1165930503"/>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063A12" id="Rectangle 1165930503" o:spid="_x0000_s1026" style="position:absolute;margin-left:0;margin-top:-.05pt;width:484.5pt;height:24.75pt;z-index:-251621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Pr="0062318A">
        <w:rPr>
          <w:rFonts w:asciiTheme="minorHAnsi" w:hAnsiTheme="minorHAnsi" w:cstheme="minorHAnsi"/>
          <w:b/>
          <w:bCs/>
          <w:color w:val="FFFFFF" w:themeColor="background1"/>
          <w:sz w:val="32"/>
          <w:szCs w:val="32"/>
        </w:rPr>
        <w:t>THE WORKPLACE MENTOR</w:t>
      </w:r>
      <w:r w:rsidRPr="0062318A">
        <w:rPr>
          <w:rFonts w:asciiTheme="minorHAnsi" w:hAnsiTheme="minorHAnsi" w:cstheme="minorHAnsi"/>
          <w:b/>
          <w:bCs/>
          <w:color w:val="FFFFFF" w:themeColor="background1"/>
          <w:sz w:val="32"/>
          <w:szCs w:val="32"/>
        </w:rPr>
        <w:tab/>
      </w:r>
    </w:p>
    <w:p w14:paraId="3BC2EFAA" w14:textId="69D9D8E5" w:rsidR="00BF4967" w:rsidRPr="005B4179" w:rsidRDefault="00BF4967" w:rsidP="00BF4967">
      <w:pPr>
        <w:pStyle w:val="ListParagraph"/>
        <w:tabs>
          <w:tab w:val="center" w:pos="5179"/>
        </w:tabs>
        <w:rPr>
          <w:rFonts w:ascii="Arial" w:hAnsi="Arial" w:cs="Arial"/>
          <w:b/>
          <w:bCs/>
          <w:sz w:val="36"/>
          <w:szCs w:val="36"/>
        </w:rPr>
      </w:pPr>
      <w:r w:rsidRPr="005B4179">
        <w:rPr>
          <w:rFonts w:ascii="Arial" w:hAnsi="Arial" w:cs="Arial"/>
          <w:sz w:val="23"/>
          <w:szCs w:val="23"/>
        </w:rPr>
        <w:tab/>
      </w:r>
    </w:p>
    <w:p w14:paraId="51A01935" w14:textId="77777777" w:rsidR="00BF4967" w:rsidRPr="005B4179" w:rsidRDefault="00BF4967" w:rsidP="00BF4967">
      <w:pPr>
        <w:pStyle w:val="NoSpacing"/>
        <w:spacing w:line="276" w:lineRule="auto"/>
        <w:jc w:val="both"/>
        <w:rPr>
          <w:rFonts w:asciiTheme="minorHAnsi" w:hAnsiTheme="minorHAnsi" w:cstheme="minorHAnsi"/>
        </w:rPr>
      </w:pPr>
      <w:r w:rsidRPr="005B4179">
        <w:rPr>
          <w:rFonts w:asciiTheme="minorHAnsi" w:hAnsiTheme="minorHAnsi" w:cstheme="minorHAnsi"/>
        </w:rPr>
        <w:t>As part of the On-the-Job phases of the apprenticeship, a workplace mentor will be</w:t>
      </w:r>
    </w:p>
    <w:p w14:paraId="05F3ED0F" w14:textId="77777777" w:rsidR="00BF4967" w:rsidRPr="005B4179" w:rsidRDefault="00BF4967" w:rsidP="00BF4967">
      <w:pPr>
        <w:pStyle w:val="NoSpacing"/>
        <w:spacing w:line="276" w:lineRule="auto"/>
        <w:jc w:val="both"/>
        <w:rPr>
          <w:rFonts w:asciiTheme="minorHAnsi" w:hAnsiTheme="minorHAnsi" w:cstheme="minorHAnsi"/>
        </w:rPr>
      </w:pPr>
      <w:r w:rsidRPr="005B4179">
        <w:rPr>
          <w:rFonts w:asciiTheme="minorHAnsi" w:hAnsiTheme="minorHAnsi" w:cstheme="minorHAnsi"/>
        </w:rPr>
        <w:t>assigned to apprentices. This mentor will be a qualified and experienced member of Galway City Council who is committed to helping the apprentice achieve their potential by acting as</w:t>
      </w:r>
    </w:p>
    <w:p w14:paraId="79DA1404" w14:textId="77777777" w:rsidR="00BF4967" w:rsidRPr="005B4179" w:rsidRDefault="00BF4967" w:rsidP="00BF4967">
      <w:pPr>
        <w:pStyle w:val="NoSpacing"/>
        <w:spacing w:line="276" w:lineRule="auto"/>
        <w:jc w:val="both"/>
        <w:rPr>
          <w:rFonts w:asciiTheme="minorHAnsi" w:hAnsiTheme="minorHAnsi" w:cstheme="minorHAnsi"/>
        </w:rPr>
      </w:pPr>
      <w:r w:rsidRPr="005B4179">
        <w:rPr>
          <w:rFonts w:asciiTheme="minorHAnsi" w:hAnsiTheme="minorHAnsi" w:cstheme="minorHAnsi"/>
        </w:rPr>
        <w:t>a role model. The role of the workplace mentor is to support the apprentice in the work based</w:t>
      </w:r>
    </w:p>
    <w:p w14:paraId="3E3EC6CE" w14:textId="77777777" w:rsidR="00BF4967" w:rsidRPr="005B4179" w:rsidRDefault="00BF4967" w:rsidP="00BF4967">
      <w:pPr>
        <w:pStyle w:val="NoSpacing"/>
        <w:spacing w:line="276" w:lineRule="auto"/>
        <w:jc w:val="both"/>
        <w:rPr>
          <w:rFonts w:asciiTheme="minorHAnsi" w:hAnsiTheme="minorHAnsi" w:cstheme="minorHAnsi"/>
        </w:rPr>
      </w:pPr>
      <w:r w:rsidRPr="005B4179">
        <w:rPr>
          <w:rFonts w:asciiTheme="minorHAnsi" w:hAnsiTheme="minorHAnsi" w:cstheme="minorHAnsi"/>
        </w:rPr>
        <w:t>learning, provide guidance and direction to the apprentice in the completion of all</w:t>
      </w:r>
    </w:p>
    <w:p w14:paraId="095D8F4D" w14:textId="77777777" w:rsidR="00BF4967" w:rsidRPr="00BF4967" w:rsidRDefault="00BF4967" w:rsidP="00BF4967">
      <w:pPr>
        <w:pStyle w:val="NoSpacing"/>
        <w:spacing w:line="276" w:lineRule="auto"/>
        <w:jc w:val="both"/>
        <w:rPr>
          <w:rFonts w:asciiTheme="minorHAnsi" w:hAnsiTheme="minorHAnsi" w:cstheme="minorHAnsi"/>
        </w:rPr>
      </w:pPr>
      <w:r w:rsidRPr="005B4179">
        <w:rPr>
          <w:rFonts w:asciiTheme="minorHAnsi" w:hAnsiTheme="minorHAnsi" w:cstheme="minorHAnsi"/>
        </w:rPr>
        <w:t>workplace tasks.</w:t>
      </w:r>
    </w:p>
    <w:p w14:paraId="59CD8061" w14:textId="77777777" w:rsidR="00BF4967" w:rsidRDefault="00BF4967" w:rsidP="007D1202">
      <w:pPr>
        <w:spacing w:line="276" w:lineRule="auto"/>
        <w:rPr>
          <w:rFonts w:asciiTheme="minorHAnsi" w:hAnsiTheme="minorHAnsi" w:cstheme="minorHAnsi"/>
        </w:rPr>
      </w:pPr>
    </w:p>
    <w:p w14:paraId="33C558A0" w14:textId="77777777" w:rsidR="00DC01D3" w:rsidRPr="00F2300D" w:rsidRDefault="00DC01D3" w:rsidP="007D1202">
      <w:pPr>
        <w:spacing w:line="276" w:lineRule="auto"/>
        <w:rPr>
          <w:rFonts w:asciiTheme="minorHAnsi" w:hAnsiTheme="minorHAnsi" w:cstheme="minorHAnsi"/>
          <w:lang w:val="en-IE"/>
        </w:rPr>
      </w:pPr>
    </w:p>
    <w:p w14:paraId="3EE4073C" w14:textId="3022EDBF" w:rsidR="00BF4967" w:rsidRPr="0062318A" w:rsidRDefault="00BF4967" w:rsidP="00BF4967">
      <w:pPr>
        <w:pStyle w:val="ListParagraph"/>
        <w:tabs>
          <w:tab w:val="center" w:pos="5179"/>
          <w:tab w:val="right" w:pos="9639"/>
        </w:tabs>
        <w:rPr>
          <w:rFonts w:asciiTheme="minorHAnsi" w:hAnsiTheme="minorHAnsi" w:cstheme="minorHAnsi"/>
          <w:b/>
          <w:bCs/>
          <w:sz w:val="36"/>
          <w:szCs w:val="36"/>
        </w:rPr>
      </w:pPr>
      <w:r w:rsidRPr="005B4179">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4CF65779" wp14:editId="21868C29">
                <wp:simplePos x="0" y="0"/>
                <wp:positionH relativeFrom="column">
                  <wp:posOffset>0</wp:posOffset>
                </wp:positionH>
                <wp:positionV relativeFrom="paragraph">
                  <wp:posOffset>-635</wp:posOffset>
                </wp:positionV>
                <wp:extent cx="6153150" cy="314325"/>
                <wp:effectExtent l="0" t="0" r="19050" b="28575"/>
                <wp:wrapNone/>
                <wp:docPr id="1326121955" name="Rectangle 1326121955"/>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743156A" id="Rectangle 1326121955" o:spid="_x0000_s1026" style="position:absolute;margin-left:0;margin-top:-.05pt;width:484.5pt;height:24.75pt;z-index:-251619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5B4179">
        <w:rPr>
          <w:rFonts w:ascii="Arial" w:hAnsi="Arial" w:cs="Arial"/>
          <w:sz w:val="23"/>
          <w:szCs w:val="23"/>
        </w:rPr>
        <w:tab/>
      </w:r>
      <w:r w:rsidRPr="0062318A">
        <w:rPr>
          <w:rFonts w:asciiTheme="minorHAnsi" w:hAnsiTheme="minorHAnsi" w:cstheme="minorHAnsi"/>
          <w:b/>
          <w:bCs/>
          <w:color w:val="FFFFFF" w:themeColor="background1"/>
          <w:sz w:val="32"/>
          <w:szCs w:val="32"/>
        </w:rPr>
        <w:t>ROLE OF A PLUMBER</w:t>
      </w:r>
      <w:r w:rsidRPr="0062318A">
        <w:rPr>
          <w:rFonts w:asciiTheme="minorHAnsi" w:hAnsiTheme="minorHAnsi" w:cstheme="minorHAnsi"/>
          <w:b/>
          <w:bCs/>
          <w:color w:val="FFFFFF" w:themeColor="background1"/>
          <w:sz w:val="32"/>
          <w:szCs w:val="32"/>
        </w:rPr>
        <w:tab/>
      </w:r>
    </w:p>
    <w:p w14:paraId="58FAD292" w14:textId="77777777" w:rsidR="00BF4967" w:rsidRPr="005B4179" w:rsidRDefault="00BF4967" w:rsidP="00A84489">
      <w:pPr>
        <w:pStyle w:val="NoSpacing"/>
        <w:spacing w:line="276" w:lineRule="auto"/>
        <w:rPr>
          <w:rStyle w:val="Heading5Char"/>
          <w:rFonts w:asciiTheme="minorHAnsi" w:hAnsiTheme="minorHAnsi" w:cstheme="minorHAnsi"/>
          <w:b w:val="0"/>
          <w:bCs/>
        </w:rPr>
      </w:pPr>
    </w:p>
    <w:p w14:paraId="1D090A4A" w14:textId="41BBB425" w:rsidR="003B0A5D" w:rsidRPr="005B4179" w:rsidRDefault="003B0A5D" w:rsidP="00A84489">
      <w:pPr>
        <w:pStyle w:val="NoSpacing"/>
        <w:spacing w:line="276" w:lineRule="auto"/>
        <w:rPr>
          <w:rStyle w:val="Heading5Char"/>
          <w:rFonts w:asciiTheme="minorHAnsi" w:hAnsiTheme="minorHAnsi" w:cstheme="minorHAnsi"/>
          <w:b w:val="0"/>
          <w:bCs/>
        </w:rPr>
      </w:pPr>
      <w:r w:rsidRPr="005B4179">
        <w:rPr>
          <w:rStyle w:val="Heading5Char"/>
          <w:rFonts w:asciiTheme="minorHAnsi" w:hAnsiTheme="minorHAnsi" w:cstheme="minorHAnsi"/>
          <w:b w:val="0"/>
          <w:bCs/>
        </w:rPr>
        <w:t xml:space="preserve">Plumbers install, maintain and repair systems of water supply, drainage and central heating in houses and other locations. These systems include hot and </w:t>
      </w:r>
      <w:r w:rsidR="00BF4967" w:rsidRPr="005B4179">
        <w:rPr>
          <w:rStyle w:val="Heading5Char"/>
          <w:rFonts w:asciiTheme="minorHAnsi" w:hAnsiTheme="minorHAnsi" w:cstheme="minorHAnsi"/>
          <w:b w:val="0"/>
          <w:bCs/>
        </w:rPr>
        <w:t>cold-water</w:t>
      </w:r>
      <w:r w:rsidRPr="005B4179">
        <w:rPr>
          <w:rStyle w:val="Heading5Char"/>
          <w:rFonts w:asciiTheme="minorHAnsi" w:hAnsiTheme="minorHAnsi" w:cstheme="minorHAnsi"/>
          <w:b w:val="0"/>
          <w:bCs/>
        </w:rPr>
        <w:t xml:space="preserve"> systems, sanitary services, heating systems, and pipework and controls for gas supply. The work includes central heating systems and their controls, </w:t>
      </w:r>
      <w:r w:rsidR="00BF4967" w:rsidRPr="005B4179">
        <w:rPr>
          <w:rStyle w:val="Heading5Char"/>
          <w:rFonts w:asciiTheme="minorHAnsi" w:hAnsiTheme="minorHAnsi" w:cstheme="minorHAnsi"/>
          <w:b w:val="0"/>
          <w:bCs/>
        </w:rPr>
        <w:t>pipework</w:t>
      </w:r>
      <w:r w:rsidRPr="005B4179">
        <w:rPr>
          <w:rStyle w:val="Heading5Char"/>
          <w:rFonts w:asciiTheme="minorHAnsi" w:hAnsiTheme="minorHAnsi" w:cstheme="minorHAnsi"/>
          <w:b w:val="0"/>
          <w:bCs/>
        </w:rPr>
        <w:t xml:space="preserve">, sanitary systems, drainage systems, guttering and rainwater systems. Maintenance and repair work includes routine servicing and emergency repairs, which involves finding faults, replacing or repairing damaged parts, carrying out tests and ensuring that the system works properly. Plumbers work on such technologies as gas fired and </w:t>
      </w:r>
      <w:r w:rsidR="00BF4967" w:rsidRPr="005B4179">
        <w:rPr>
          <w:rStyle w:val="Heading5Char"/>
          <w:rFonts w:asciiTheme="minorHAnsi" w:hAnsiTheme="minorHAnsi" w:cstheme="minorHAnsi"/>
          <w:b w:val="0"/>
          <w:bCs/>
        </w:rPr>
        <w:t>oil-fired</w:t>
      </w:r>
      <w:r w:rsidRPr="005B4179">
        <w:rPr>
          <w:rStyle w:val="Heading5Char"/>
          <w:rFonts w:asciiTheme="minorHAnsi" w:hAnsiTheme="minorHAnsi" w:cstheme="minorHAnsi"/>
          <w:b w:val="0"/>
          <w:bCs/>
        </w:rPr>
        <w:t xml:space="preserve"> heating systems, under-floor heating, solar, geothermal and biomass heating. Plumbers work in a variety of locations including houses, industrial and commercial buildings.</w:t>
      </w:r>
    </w:p>
    <w:p w14:paraId="69A3122D" w14:textId="77777777" w:rsidR="003B0A5D" w:rsidRPr="00C977B2" w:rsidRDefault="003B0A5D" w:rsidP="00A84489">
      <w:pPr>
        <w:pStyle w:val="NoSpacing"/>
        <w:spacing w:line="276" w:lineRule="auto"/>
        <w:rPr>
          <w:rStyle w:val="Heading5Char"/>
          <w:rFonts w:asciiTheme="minorHAnsi" w:hAnsiTheme="minorHAnsi" w:cstheme="minorHAnsi"/>
          <w:b w:val="0"/>
          <w:bCs/>
          <w:highlight w:val="yellow"/>
        </w:rPr>
      </w:pPr>
    </w:p>
    <w:p w14:paraId="4570A364" w14:textId="180D901B" w:rsidR="003B0A5D" w:rsidRPr="005B4179" w:rsidRDefault="003B0A5D" w:rsidP="00A84489">
      <w:pPr>
        <w:pStyle w:val="NoSpacing"/>
        <w:spacing w:line="276" w:lineRule="auto"/>
        <w:rPr>
          <w:rFonts w:asciiTheme="minorHAnsi" w:hAnsiTheme="minorHAnsi" w:cstheme="minorHAnsi"/>
          <w:szCs w:val="24"/>
        </w:rPr>
      </w:pPr>
      <w:r w:rsidRPr="0062318A">
        <w:rPr>
          <w:b/>
          <w:bCs/>
          <w:sz w:val="32"/>
          <w:szCs w:val="32"/>
        </w:rPr>
        <w:t xml:space="preserve"> </w:t>
      </w:r>
      <w:r w:rsidRPr="0062318A">
        <w:rPr>
          <w:rFonts w:asciiTheme="minorHAnsi" w:hAnsiTheme="minorHAnsi" w:cstheme="minorHAnsi"/>
          <w:szCs w:val="24"/>
        </w:rPr>
        <w:t>Plumbers</w:t>
      </w:r>
      <w:r w:rsidRPr="005B4179">
        <w:rPr>
          <w:rFonts w:asciiTheme="minorHAnsi" w:hAnsiTheme="minorHAnsi" w:cstheme="minorHAnsi"/>
          <w:szCs w:val="24"/>
        </w:rPr>
        <w:t xml:space="preserve"> require many skills including: </w:t>
      </w:r>
    </w:p>
    <w:p w14:paraId="70B5C49E" w14:textId="73F0A6DA" w:rsidR="003B0A5D" w:rsidRPr="005B4179" w:rsidRDefault="003B0A5D" w:rsidP="00A84489">
      <w:pPr>
        <w:pStyle w:val="NoSpacing"/>
        <w:numPr>
          <w:ilvl w:val="0"/>
          <w:numId w:val="37"/>
        </w:numPr>
        <w:spacing w:line="276" w:lineRule="auto"/>
        <w:rPr>
          <w:rFonts w:asciiTheme="minorHAnsi" w:hAnsiTheme="minorHAnsi" w:cstheme="minorHAnsi"/>
          <w:szCs w:val="24"/>
        </w:rPr>
      </w:pPr>
      <w:r w:rsidRPr="005B4179">
        <w:rPr>
          <w:rFonts w:asciiTheme="minorHAnsi" w:hAnsiTheme="minorHAnsi" w:cstheme="minorHAnsi"/>
          <w:szCs w:val="24"/>
        </w:rPr>
        <w:t xml:space="preserve">Working with technical specifications and drawings </w:t>
      </w:r>
    </w:p>
    <w:p w14:paraId="55C9201B" w14:textId="3274E528" w:rsidR="003B0A5D" w:rsidRPr="005B4179" w:rsidRDefault="003B0A5D" w:rsidP="00A84489">
      <w:pPr>
        <w:pStyle w:val="NoSpacing"/>
        <w:numPr>
          <w:ilvl w:val="0"/>
          <w:numId w:val="37"/>
        </w:numPr>
        <w:spacing w:line="276" w:lineRule="auto"/>
        <w:rPr>
          <w:rFonts w:asciiTheme="minorHAnsi" w:hAnsiTheme="minorHAnsi" w:cstheme="minorHAnsi"/>
          <w:szCs w:val="24"/>
        </w:rPr>
      </w:pPr>
      <w:r w:rsidRPr="005B4179">
        <w:rPr>
          <w:rFonts w:asciiTheme="minorHAnsi" w:hAnsiTheme="minorHAnsi" w:cstheme="minorHAnsi"/>
          <w:szCs w:val="24"/>
        </w:rPr>
        <w:t xml:space="preserve">Ability to use a variety of hand and power tools including wrenches, spanners, saws, cutters, welding equipment and pipe threading machines. </w:t>
      </w:r>
    </w:p>
    <w:p w14:paraId="29F0A18E" w14:textId="4987F657" w:rsidR="003B0A5D" w:rsidRPr="005B4179" w:rsidRDefault="003B0A5D" w:rsidP="00A84489">
      <w:pPr>
        <w:pStyle w:val="NoSpacing"/>
        <w:numPr>
          <w:ilvl w:val="0"/>
          <w:numId w:val="37"/>
        </w:numPr>
        <w:spacing w:line="276" w:lineRule="auto"/>
        <w:rPr>
          <w:rFonts w:asciiTheme="minorHAnsi" w:hAnsiTheme="minorHAnsi" w:cstheme="minorHAnsi"/>
          <w:szCs w:val="24"/>
        </w:rPr>
      </w:pPr>
      <w:r w:rsidRPr="005B4179">
        <w:rPr>
          <w:rFonts w:asciiTheme="minorHAnsi" w:hAnsiTheme="minorHAnsi" w:cstheme="minorHAnsi"/>
          <w:szCs w:val="24"/>
        </w:rPr>
        <w:t xml:space="preserve">Cutting, bending, joining and fixing materials such as lead, copper, aluminium, plastic and </w:t>
      </w:r>
      <w:r w:rsidRPr="005B4179">
        <w:rPr>
          <w:rFonts w:asciiTheme="minorHAnsi" w:hAnsiTheme="minorHAnsi" w:cstheme="minorHAnsi"/>
          <w:szCs w:val="24"/>
        </w:rPr>
        <w:lastRenderedPageBreak/>
        <w:t>iron.</w:t>
      </w:r>
    </w:p>
    <w:p w14:paraId="3A17FA13" w14:textId="73057388" w:rsidR="003B0A5D" w:rsidRPr="005B4179" w:rsidRDefault="003B0A5D" w:rsidP="00A84489">
      <w:pPr>
        <w:pStyle w:val="NoSpacing"/>
        <w:numPr>
          <w:ilvl w:val="0"/>
          <w:numId w:val="37"/>
        </w:numPr>
        <w:spacing w:line="276" w:lineRule="auto"/>
        <w:rPr>
          <w:rFonts w:asciiTheme="minorHAnsi" w:hAnsiTheme="minorHAnsi" w:cstheme="minorHAnsi"/>
          <w:szCs w:val="24"/>
        </w:rPr>
      </w:pPr>
      <w:r w:rsidRPr="005B4179">
        <w:rPr>
          <w:rFonts w:asciiTheme="minorHAnsi" w:hAnsiTheme="minorHAnsi" w:cstheme="minorHAnsi"/>
          <w:szCs w:val="24"/>
        </w:rPr>
        <w:t xml:space="preserve">Installation of central heating systems and their controls and pipework, sanitary systems, </w:t>
      </w:r>
    </w:p>
    <w:p w14:paraId="188377A8" w14:textId="332E0B64" w:rsidR="003B0A5D" w:rsidRPr="005B4179" w:rsidRDefault="003B0A5D" w:rsidP="00A84489">
      <w:pPr>
        <w:pStyle w:val="NoSpacing"/>
        <w:numPr>
          <w:ilvl w:val="0"/>
          <w:numId w:val="37"/>
        </w:numPr>
        <w:spacing w:line="276" w:lineRule="auto"/>
        <w:rPr>
          <w:rFonts w:asciiTheme="minorHAnsi" w:hAnsiTheme="minorHAnsi" w:cstheme="minorHAnsi"/>
          <w:szCs w:val="24"/>
        </w:rPr>
      </w:pPr>
      <w:r w:rsidRPr="005B4179">
        <w:rPr>
          <w:rFonts w:asciiTheme="minorHAnsi" w:hAnsiTheme="minorHAnsi" w:cstheme="minorHAnsi"/>
          <w:szCs w:val="24"/>
        </w:rPr>
        <w:t xml:space="preserve">Drainage systems, guttering and rainwater systems. </w:t>
      </w:r>
    </w:p>
    <w:p w14:paraId="325ACC2E" w14:textId="0877BAA5" w:rsidR="003B0A5D" w:rsidRPr="005B4179" w:rsidRDefault="003B0A5D" w:rsidP="00A84489">
      <w:pPr>
        <w:pStyle w:val="NoSpacing"/>
        <w:numPr>
          <w:ilvl w:val="0"/>
          <w:numId w:val="37"/>
        </w:numPr>
        <w:spacing w:line="276" w:lineRule="auto"/>
        <w:rPr>
          <w:rFonts w:asciiTheme="minorHAnsi" w:hAnsiTheme="minorHAnsi" w:cstheme="minorHAnsi"/>
          <w:szCs w:val="24"/>
        </w:rPr>
      </w:pPr>
      <w:r w:rsidRPr="005B4179">
        <w:rPr>
          <w:rFonts w:asciiTheme="minorHAnsi" w:hAnsiTheme="minorHAnsi" w:cstheme="minorHAnsi"/>
          <w:szCs w:val="24"/>
        </w:rPr>
        <w:t>Testing systems to ensure they are working efficiently and safely.</w:t>
      </w:r>
    </w:p>
    <w:p w14:paraId="01FBF22A" w14:textId="59023D57" w:rsidR="003D3C47" w:rsidRPr="005B4179" w:rsidRDefault="003B0A5D" w:rsidP="00A84489">
      <w:pPr>
        <w:pStyle w:val="NoSpacing"/>
        <w:numPr>
          <w:ilvl w:val="0"/>
          <w:numId w:val="37"/>
        </w:numPr>
        <w:spacing w:line="276" w:lineRule="auto"/>
        <w:rPr>
          <w:rFonts w:asciiTheme="minorHAnsi" w:hAnsiTheme="minorHAnsi" w:cstheme="minorHAnsi"/>
          <w:szCs w:val="24"/>
          <w:lang w:val="en-IE"/>
        </w:rPr>
      </w:pPr>
      <w:r w:rsidRPr="005B4179">
        <w:rPr>
          <w:rFonts w:asciiTheme="minorHAnsi" w:hAnsiTheme="minorHAnsi" w:cstheme="minorHAnsi"/>
          <w:szCs w:val="24"/>
        </w:rPr>
        <w:t>Maintenance and repair work including routine servicing and emergency repairs</w:t>
      </w:r>
    </w:p>
    <w:p w14:paraId="72EE70D5" w14:textId="77777777" w:rsidR="000E4BBA" w:rsidRPr="005B4179" w:rsidRDefault="000E4BBA" w:rsidP="00A84489">
      <w:pPr>
        <w:widowControl/>
        <w:suppressAutoHyphens w:val="0"/>
        <w:spacing w:after="200" w:line="276" w:lineRule="auto"/>
        <w:rPr>
          <w:rFonts w:asciiTheme="minorHAnsi" w:hAnsiTheme="minorHAnsi" w:cstheme="minorHAnsi"/>
          <w:lang w:val="en-IE"/>
        </w:rPr>
      </w:pPr>
    </w:p>
    <w:p w14:paraId="775FCEE0" w14:textId="4D7C19EE" w:rsidR="006E4A41" w:rsidRPr="005B4179" w:rsidRDefault="006E4A41" w:rsidP="000E4BBA">
      <w:pPr>
        <w:widowControl/>
        <w:suppressAutoHyphens w:val="0"/>
        <w:spacing w:after="200" w:line="276" w:lineRule="auto"/>
        <w:rPr>
          <w:rFonts w:asciiTheme="minorHAnsi" w:hAnsiTheme="minorHAnsi" w:cstheme="minorHAnsi"/>
          <w:b/>
          <w:bCs/>
        </w:rPr>
      </w:pPr>
      <w:r w:rsidRPr="005B4179">
        <w:rPr>
          <w:rFonts w:asciiTheme="minorHAnsi" w:hAnsiTheme="minorHAnsi" w:cstheme="minorHAnsi"/>
          <w:b/>
          <w:bCs/>
        </w:rPr>
        <w:t>Aspects of work</w:t>
      </w:r>
      <w:r w:rsidR="008D19FA" w:rsidRPr="005B4179">
        <w:rPr>
          <w:rFonts w:asciiTheme="minorHAnsi" w:hAnsiTheme="minorHAnsi" w:cstheme="minorHAnsi"/>
          <w:b/>
          <w:bCs/>
        </w:rPr>
        <w:t>:</w:t>
      </w:r>
    </w:p>
    <w:p w14:paraId="0E9CA7A9" w14:textId="008CBF8F" w:rsidR="006E4A41" w:rsidRPr="005B4179" w:rsidRDefault="006E4A41" w:rsidP="006E4A41">
      <w:pPr>
        <w:pStyle w:val="ListParagraph"/>
        <w:widowControl/>
        <w:numPr>
          <w:ilvl w:val="0"/>
          <w:numId w:val="38"/>
        </w:numPr>
        <w:suppressAutoHyphens w:val="0"/>
        <w:spacing w:after="200" w:line="276" w:lineRule="auto"/>
        <w:rPr>
          <w:rFonts w:asciiTheme="minorHAnsi" w:hAnsiTheme="minorHAnsi" w:cstheme="minorHAnsi"/>
        </w:rPr>
      </w:pPr>
      <w:r w:rsidRPr="005B4179">
        <w:rPr>
          <w:rFonts w:asciiTheme="minorHAnsi" w:hAnsiTheme="minorHAnsi" w:cstheme="minorHAnsi"/>
        </w:rPr>
        <w:t xml:space="preserve">Learning and developing new practical craft-related skills, knowledge and competence </w:t>
      </w:r>
    </w:p>
    <w:p w14:paraId="082255B6" w14:textId="1A0521A0" w:rsidR="006E4A41" w:rsidRPr="005B4179" w:rsidRDefault="006E4A41" w:rsidP="006E4A41">
      <w:pPr>
        <w:pStyle w:val="ListParagraph"/>
        <w:widowControl/>
        <w:numPr>
          <w:ilvl w:val="0"/>
          <w:numId w:val="38"/>
        </w:numPr>
        <w:suppressAutoHyphens w:val="0"/>
        <w:spacing w:after="200" w:line="276" w:lineRule="auto"/>
        <w:rPr>
          <w:rFonts w:asciiTheme="minorHAnsi" w:hAnsiTheme="minorHAnsi" w:cstheme="minorHAnsi"/>
        </w:rPr>
      </w:pPr>
      <w:r w:rsidRPr="005B4179">
        <w:rPr>
          <w:rFonts w:asciiTheme="minorHAnsi" w:hAnsiTheme="minorHAnsi" w:cstheme="minorHAnsi"/>
        </w:rPr>
        <w:t xml:space="preserve">Working with and learning from experienced </w:t>
      </w:r>
      <w:r w:rsidR="00006BD3" w:rsidRPr="005B4179">
        <w:rPr>
          <w:rFonts w:asciiTheme="minorHAnsi" w:hAnsiTheme="minorHAnsi" w:cstheme="minorHAnsi"/>
        </w:rPr>
        <w:t>Crafts persons</w:t>
      </w:r>
      <w:r w:rsidRPr="005B4179">
        <w:rPr>
          <w:rFonts w:asciiTheme="minorHAnsi" w:hAnsiTheme="minorHAnsi" w:cstheme="minorHAnsi"/>
        </w:rPr>
        <w:t xml:space="preserve"> </w:t>
      </w:r>
    </w:p>
    <w:p w14:paraId="062A3641" w14:textId="77777777" w:rsidR="006E4A41" w:rsidRPr="005B4179" w:rsidRDefault="006E4A41" w:rsidP="006E4A41">
      <w:pPr>
        <w:pStyle w:val="ListParagraph"/>
        <w:widowControl/>
        <w:numPr>
          <w:ilvl w:val="0"/>
          <w:numId w:val="38"/>
        </w:numPr>
        <w:suppressAutoHyphens w:val="0"/>
        <w:spacing w:after="200" w:line="276" w:lineRule="auto"/>
        <w:rPr>
          <w:rFonts w:asciiTheme="minorHAnsi" w:hAnsiTheme="minorHAnsi" w:cstheme="minorHAnsi"/>
        </w:rPr>
      </w:pPr>
      <w:r w:rsidRPr="005B4179">
        <w:rPr>
          <w:rFonts w:asciiTheme="minorHAnsi" w:hAnsiTheme="minorHAnsi" w:cstheme="minorHAnsi"/>
        </w:rPr>
        <w:t>Seeing a job through from start to finish</w:t>
      </w:r>
    </w:p>
    <w:p w14:paraId="57EA15A3" w14:textId="2586B951" w:rsidR="006E4A41" w:rsidRPr="005B4179" w:rsidRDefault="006E4A41" w:rsidP="006E4A41">
      <w:pPr>
        <w:pStyle w:val="ListParagraph"/>
        <w:widowControl/>
        <w:numPr>
          <w:ilvl w:val="0"/>
          <w:numId w:val="38"/>
        </w:numPr>
        <w:suppressAutoHyphens w:val="0"/>
        <w:spacing w:after="200" w:line="276" w:lineRule="auto"/>
        <w:rPr>
          <w:rFonts w:asciiTheme="minorHAnsi" w:hAnsiTheme="minorHAnsi" w:cstheme="minorHAnsi"/>
        </w:rPr>
      </w:pPr>
      <w:r w:rsidRPr="005B4179">
        <w:rPr>
          <w:rFonts w:asciiTheme="minorHAnsi" w:hAnsiTheme="minorHAnsi" w:cstheme="minorHAnsi"/>
        </w:rPr>
        <w:t xml:space="preserve">Comply with Health and Safety requirements </w:t>
      </w:r>
    </w:p>
    <w:p w14:paraId="05607C63" w14:textId="63AFB9E0" w:rsidR="006E4A41" w:rsidRPr="005B4179" w:rsidRDefault="006E4A41" w:rsidP="006E4A41">
      <w:pPr>
        <w:pStyle w:val="ListParagraph"/>
        <w:widowControl/>
        <w:numPr>
          <w:ilvl w:val="0"/>
          <w:numId w:val="38"/>
        </w:numPr>
        <w:suppressAutoHyphens w:val="0"/>
        <w:spacing w:after="200" w:line="276" w:lineRule="auto"/>
        <w:rPr>
          <w:rFonts w:asciiTheme="minorHAnsi" w:hAnsiTheme="minorHAnsi" w:cstheme="minorHAnsi"/>
        </w:rPr>
      </w:pPr>
      <w:r w:rsidRPr="005B4179">
        <w:rPr>
          <w:rFonts w:asciiTheme="minorHAnsi" w:hAnsiTheme="minorHAnsi" w:cstheme="minorHAnsi"/>
        </w:rPr>
        <w:t xml:space="preserve"> Working with technical drawings and diagrams n Using tools or machinery to shape metal </w:t>
      </w:r>
    </w:p>
    <w:p w14:paraId="0514E6F5" w14:textId="677AB232" w:rsidR="006E4A41" w:rsidRPr="005B4179" w:rsidRDefault="006E4A41" w:rsidP="006E4A41">
      <w:pPr>
        <w:pStyle w:val="ListParagraph"/>
        <w:widowControl/>
        <w:numPr>
          <w:ilvl w:val="0"/>
          <w:numId w:val="38"/>
        </w:numPr>
        <w:suppressAutoHyphens w:val="0"/>
        <w:spacing w:after="200" w:line="276" w:lineRule="auto"/>
        <w:rPr>
          <w:rFonts w:asciiTheme="minorHAnsi" w:hAnsiTheme="minorHAnsi" w:cstheme="minorHAnsi"/>
        </w:rPr>
      </w:pPr>
      <w:r w:rsidRPr="005B4179">
        <w:rPr>
          <w:rFonts w:asciiTheme="minorHAnsi" w:hAnsiTheme="minorHAnsi" w:cstheme="minorHAnsi"/>
        </w:rPr>
        <w:t xml:space="preserve"> Being accurate with numbers in counting, measuring and arithmetic </w:t>
      </w:r>
    </w:p>
    <w:p w14:paraId="1BF8992E" w14:textId="77777777" w:rsidR="006E4A41" w:rsidRPr="005B4179" w:rsidRDefault="006E4A41" w:rsidP="006E4A41">
      <w:pPr>
        <w:pStyle w:val="ListParagraph"/>
        <w:widowControl/>
        <w:numPr>
          <w:ilvl w:val="0"/>
          <w:numId w:val="38"/>
        </w:numPr>
        <w:suppressAutoHyphens w:val="0"/>
        <w:spacing w:after="200" w:line="276" w:lineRule="auto"/>
        <w:rPr>
          <w:rFonts w:asciiTheme="minorHAnsi" w:hAnsiTheme="minorHAnsi" w:cstheme="minorHAnsi"/>
        </w:rPr>
      </w:pPr>
      <w:r w:rsidRPr="005B4179">
        <w:rPr>
          <w:rFonts w:asciiTheme="minorHAnsi" w:hAnsiTheme="minorHAnsi" w:cstheme="minorHAnsi"/>
        </w:rPr>
        <w:t xml:space="preserve"> Being well organised and careful with practical tasks</w:t>
      </w:r>
    </w:p>
    <w:p w14:paraId="559848C7" w14:textId="037C52DC" w:rsidR="006E4A41" w:rsidRPr="005B4179" w:rsidRDefault="006E4A41" w:rsidP="006E4A41">
      <w:pPr>
        <w:pStyle w:val="ListParagraph"/>
        <w:widowControl/>
        <w:numPr>
          <w:ilvl w:val="0"/>
          <w:numId w:val="38"/>
        </w:numPr>
        <w:suppressAutoHyphens w:val="0"/>
        <w:spacing w:after="200" w:line="276" w:lineRule="auto"/>
        <w:rPr>
          <w:rFonts w:asciiTheme="minorHAnsi" w:hAnsiTheme="minorHAnsi" w:cstheme="minorHAnsi"/>
        </w:rPr>
      </w:pPr>
      <w:r w:rsidRPr="005B4179">
        <w:rPr>
          <w:rFonts w:asciiTheme="minorHAnsi" w:hAnsiTheme="minorHAnsi" w:cstheme="minorHAnsi"/>
        </w:rPr>
        <w:t xml:space="preserve"> Working at heights</w:t>
      </w:r>
    </w:p>
    <w:p w14:paraId="2C736441" w14:textId="1B7138D2" w:rsidR="006E4A41" w:rsidRPr="005B4179" w:rsidRDefault="006E4A41" w:rsidP="006E4A41">
      <w:pPr>
        <w:pStyle w:val="ListParagraph"/>
        <w:widowControl/>
        <w:numPr>
          <w:ilvl w:val="0"/>
          <w:numId w:val="38"/>
        </w:numPr>
        <w:suppressAutoHyphens w:val="0"/>
        <w:spacing w:after="200" w:line="276" w:lineRule="auto"/>
        <w:rPr>
          <w:rFonts w:asciiTheme="minorHAnsi" w:hAnsiTheme="minorHAnsi" w:cstheme="minorHAnsi"/>
        </w:rPr>
      </w:pPr>
      <w:r w:rsidRPr="005B4179">
        <w:rPr>
          <w:rFonts w:asciiTheme="minorHAnsi" w:hAnsiTheme="minorHAnsi" w:cstheme="minorHAnsi"/>
        </w:rPr>
        <w:t xml:space="preserve"> Lifting or carrying heavy items</w:t>
      </w:r>
    </w:p>
    <w:p w14:paraId="7C1721C1" w14:textId="619D8556" w:rsidR="006E4A41" w:rsidRPr="005B4179" w:rsidRDefault="006E4A41" w:rsidP="006E4A41">
      <w:pPr>
        <w:pStyle w:val="ListParagraph"/>
        <w:widowControl/>
        <w:numPr>
          <w:ilvl w:val="0"/>
          <w:numId w:val="38"/>
        </w:numPr>
        <w:suppressAutoHyphens w:val="0"/>
        <w:spacing w:after="200" w:line="276" w:lineRule="auto"/>
        <w:rPr>
          <w:rFonts w:asciiTheme="minorHAnsi" w:hAnsiTheme="minorHAnsi" w:cstheme="minorHAnsi"/>
        </w:rPr>
      </w:pPr>
      <w:r w:rsidRPr="005B4179">
        <w:rPr>
          <w:rFonts w:asciiTheme="minorHAnsi" w:hAnsiTheme="minorHAnsi" w:cstheme="minorHAnsi"/>
        </w:rPr>
        <w:t xml:space="preserve"> Taking responsibility for own learning, including the allocation of study time n Flexible working arrangements as emergency work may be involved</w:t>
      </w:r>
    </w:p>
    <w:p w14:paraId="73A08E38" w14:textId="77777777" w:rsidR="006E4A41" w:rsidRPr="005B4179" w:rsidRDefault="006E4A41" w:rsidP="006E4A41">
      <w:pPr>
        <w:pStyle w:val="ListParagraph"/>
        <w:widowControl/>
        <w:numPr>
          <w:ilvl w:val="0"/>
          <w:numId w:val="38"/>
        </w:numPr>
        <w:suppressAutoHyphens w:val="0"/>
        <w:spacing w:after="200" w:line="276" w:lineRule="auto"/>
        <w:rPr>
          <w:rFonts w:asciiTheme="minorHAnsi" w:hAnsiTheme="minorHAnsi" w:cstheme="minorHAnsi"/>
        </w:rPr>
      </w:pPr>
      <w:r w:rsidRPr="005B4179">
        <w:rPr>
          <w:rFonts w:asciiTheme="minorHAnsi" w:hAnsiTheme="minorHAnsi" w:cstheme="minorHAnsi"/>
        </w:rPr>
        <w:t xml:space="preserve"> Being physically active</w:t>
      </w:r>
    </w:p>
    <w:p w14:paraId="0C2604C3" w14:textId="4792E6EE" w:rsidR="006E4A41" w:rsidRPr="005B4179" w:rsidRDefault="006E4A41" w:rsidP="006E4A41">
      <w:pPr>
        <w:pStyle w:val="ListParagraph"/>
        <w:widowControl/>
        <w:numPr>
          <w:ilvl w:val="0"/>
          <w:numId w:val="38"/>
        </w:numPr>
        <w:suppressAutoHyphens w:val="0"/>
        <w:spacing w:after="200" w:line="276" w:lineRule="auto"/>
        <w:rPr>
          <w:rFonts w:asciiTheme="minorHAnsi" w:hAnsiTheme="minorHAnsi" w:cstheme="minorHAnsi"/>
        </w:rPr>
      </w:pPr>
      <w:r w:rsidRPr="005B4179">
        <w:rPr>
          <w:rFonts w:asciiTheme="minorHAnsi" w:hAnsiTheme="minorHAnsi" w:cstheme="minorHAnsi"/>
        </w:rPr>
        <w:t xml:space="preserve">Passing all your phase exams (theory, </w:t>
      </w:r>
      <w:r w:rsidR="00BF4967" w:rsidRPr="005B4179">
        <w:rPr>
          <w:rFonts w:asciiTheme="minorHAnsi" w:hAnsiTheme="minorHAnsi" w:cstheme="minorHAnsi"/>
        </w:rPr>
        <w:t>practical</w:t>
      </w:r>
      <w:r w:rsidRPr="005B4179">
        <w:rPr>
          <w:rFonts w:asciiTheme="minorHAnsi" w:hAnsiTheme="minorHAnsi" w:cstheme="minorHAnsi"/>
        </w:rPr>
        <w:t xml:space="preserve"> skills demonstration)</w:t>
      </w:r>
    </w:p>
    <w:p w14:paraId="52C7BB69" w14:textId="4BE075CD" w:rsidR="006E4A41" w:rsidRPr="005B4179" w:rsidRDefault="006E4A41" w:rsidP="006E4A41">
      <w:pPr>
        <w:pStyle w:val="ListParagraph"/>
        <w:widowControl/>
        <w:numPr>
          <w:ilvl w:val="0"/>
          <w:numId w:val="38"/>
        </w:numPr>
        <w:suppressAutoHyphens w:val="0"/>
        <w:spacing w:after="200" w:line="276" w:lineRule="auto"/>
        <w:rPr>
          <w:rFonts w:asciiTheme="minorHAnsi" w:hAnsiTheme="minorHAnsi" w:cstheme="minorHAnsi"/>
        </w:rPr>
      </w:pPr>
      <w:r w:rsidRPr="005B4179">
        <w:rPr>
          <w:rFonts w:asciiTheme="minorHAnsi" w:hAnsiTheme="minorHAnsi" w:cstheme="minorHAnsi"/>
        </w:rPr>
        <w:t xml:space="preserve"> Bending, kneeling and working in cramped and awkward spaces </w:t>
      </w:r>
    </w:p>
    <w:p w14:paraId="69D761BE" w14:textId="20574DDE" w:rsidR="006E4A41" w:rsidRPr="005B4179" w:rsidRDefault="006E4A41" w:rsidP="006E4A41">
      <w:pPr>
        <w:pStyle w:val="ListParagraph"/>
        <w:widowControl/>
        <w:numPr>
          <w:ilvl w:val="0"/>
          <w:numId w:val="38"/>
        </w:numPr>
        <w:suppressAutoHyphens w:val="0"/>
        <w:spacing w:after="200" w:line="276" w:lineRule="auto"/>
        <w:rPr>
          <w:rFonts w:asciiTheme="minorHAnsi" w:hAnsiTheme="minorHAnsi" w:cstheme="minorHAnsi"/>
          <w:lang w:val="en-IE"/>
        </w:rPr>
      </w:pPr>
      <w:r w:rsidRPr="005B4179">
        <w:rPr>
          <w:rFonts w:asciiTheme="minorHAnsi" w:hAnsiTheme="minorHAnsi" w:cstheme="minorHAnsi"/>
        </w:rPr>
        <w:t xml:space="preserve"> Earning as you learn</w:t>
      </w:r>
      <w:r w:rsidR="008D19FA" w:rsidRPr="005B4179">
        <w:rPr>
          <w:rFonts w:asciiTheme="minorHAnsi" w:hAnsiTheme="minorHAnsi" w:cstheme="minorHAnsi"/>
        </w:rPr>
        <w:t>.</w:t>
      </w:r>
    </w:p>
    <w:p w14:paraId="23844DC9" w14:textId="77777777" w:rsidR="008D19FA" w:rsidRDefault="008D19FA" w:rsidP="008F7090">
      <w:pPr>
        <w:widowControl/>
        <w:suppressAutoHyphens w:val="0"/>
        <w:spacing w:after="200" w:line="276" w:lineRule="auto"/>
        <w:rPr>
          <w:rFonts w:asciiTheme="minorHAnsi" w:hAnsiTheme="minorHAnsi" w:cstheme="minorHAnsi"/>
          <w:lang w:val="en-IE"/>
        </w:rPr>
      </w:pPr>
    </w:p>
    <w:p w14:paraId="16646FD9" w14:textId="77777777" w:rsidR="00C21239" w:rsidRPr="005B4179" w:rsidRDefault="00C21239" w:rsidP="00C21239">
      <w:pPr>
        <w:tabs>
          <w:tab w:val="left" w:pos="-720"/>
        </w:tabs>
        <w:jc w:val="both"/>
        <w:rPr>
          <w:rFonts w:ascii="Calibri" w:hAnsi="Calibri" w:cs="Calibri"/>
          <w:b/>
          <w:u w:val="single"/>
          <w:lang w:eastAsia="en-US"/>
        </w:rPr>
      </w:pPr>
      <w:r w:rsidRPr="005B4179">
        <w:rPr>
          <w:rFonts w:ascii="Calibri" w:hAnsi="Calibri" w:cs="Calibri"/>
          <w:b/>
          <w:u w:val="single"/>
          <w:lang w:eastAsia="en-US"/>
        </w:rPr>
        <w:t>About this Apprenticeship programme:</w:t>
      </w:r>
    </w:p>
    <w:p w14:paraId="26238278" w14:textId="77777777" w:rsidR="00C21239" w:rsidRPr="005B4179" w:rsidRDefault="00C21239" w:rsidP="00C21239">
      <w:pPr>
        <w:tabs>
          <w:tab w:val="left" w:pos="-720"/>
        </w:tabs>
        <w:jc w:val="both"/>
        <w:rPr>
          <w:rFonts w:ascii="Calibri" w:hAnsi="Calibri" w:cs="Calibri"/>
          <w:b/>
          <w:lang w:eastAsia="en-US"/>
        </w:rPr>
      </w:pPr>
    </w:p>
    <w:p w14:paraId="3B50F6A2" w14:textId="77777777" w:rsidR="00C21239" w:rsidRPr="005B4179" w:rsidRDefault="00C21239" w:rsidP="00C21239">
      <w:pPr>
        <w:tabs>
          <w:tab w:val="left" w:pos="-720"/>
          <w:tab w:val="left" w:pos="0"/>
          <w:tab w:val="left" w:pos="720"/>
        </w:tabs>
        <w:jc w:val="both"/>
        <w:rPr>
          <w:rFonts w:ascii="Calibri" w:hAnsi="Calibri" w:cs="Calibri"/>
          <w:color w:val="000000"/>
        </w:rPr>
      </w:pPr>
      <w:r w:rsidRPr="005B4179">
        <w:rPr>
          <w:rFonts w:ascii="Calibri" w:hAnsi="Calibri" w:cs="Calibri"/>
          <w:color w:val="000000"/>
        </w:rPr>
        <w:t xml:space="preserve">This is a 4-year programme consisting of </w:t>
      </w:r>
      <w:r w:rsidRPr="005B4179">
        <w:rPr>
          <w:rFonts w:ascii="Calibri" w:hAnsi="Calibri" w:cs="Calibri"/>
        </w:rPr>
        <w:t xml:space="preserve">seven phases, four on-the-job and three off-the-job in a training facility.  </w:t>
      </w:r>
    </w:p>
    <w:p w14:paraId="2C1271CE" w14:textId="77777777" w:rsidR="00C21239" w:rsidRPr="005B4179" w:rsidRDefault="00C21239" w:rsidP="00C21239">
      <w:pPr>
        <w:tabs>
          <w:tab w:val="left" w:pos="-720"/>
          <w:tab w:val="left" w:pos="0"/>
          <w:tab w:val="left" w:pos="720"/>
        </w:tabs>
        <w:jc w:val="both"/>
        <w:rPr>
          <w:rFonts w:ascii="Calibri" w:hAnsi="Calibri" w:cs="Calibri"/>
        </w:rPr>
      </w:pPr>
    </w:p>
    <w:p w14:paraId="5AA4B437" w14:textId="77777777" w:rsidR="00C21239" w:rsidRPr="005B4179" w:rsidRDefault="00C21239" w:rsidP="00C21239">
      <w:pPr>
        <w:tabs>
          <w:tab w:val="left" w:pos="-720"/>
          <w:tab w:val="left" w:pos="0"/>
          <w:tab w:val="left" w:pos="720"/>
        </w:tabs>
        <w:jc w:val="both"/>
        <w:rPr>
          <w:rFonts w:asciiTheme="minorHAnsi" w:hAnsiTheme="minorHAnsi" w:cstheme="minorHAnsi"/>
        </w:rPr>
      </w:pPr>
      <w:r w:rsidRPr="005B4179">
        <w:rPr>
          <w:rFonts w:ascii="Calibri" w:hAnsi="Calibri" w:cs="Calibri"/>
        </w:rPr>
        <w:t xml:space="preserve">Phases 1, 3, 5 and 7 take place with the employer, Phases 2, 4, and 6 take place off-the-job.  Apprentices will complete two of their three phases of off-the-job training in a higher education institution in one of several locations throughout the country, depending on apprentice place on waitlist and next available class location. Consequently, the duration of each phase will vary accordingly. </w:t>
      </w:r>
    </w:p>
    <w:p w14:paraId="7BA28DA6" w14:textId="77777777" w:rsidR="00C21239" w:rsidRPr="005B4179" w:rsidRDefault="00C21239" w:rsidP="00C21239">
      <w:pPr>
        <w:tabs>
          <w:tab w:val="left" w:pos="990"/>
        </w:tabs>
        <w:jc w:val="both"/>
        <w:rPr>
          <w:rFonts w:asciiTheme="minorHAnsi" w:hAnsiTheme="minorHAnsi" w:cstheme="minorHAnsi"/>
          <w:u w:val="single"/>
        </w:rPr>
      </w:pPr>
    </w:p>
    <w:p w14:paraId="5BDDA768" w14:textId="77777777" w:rsidR="008D19FA" w:rsidRDefault="008D19FA" w:rsidP="008F7090">
      <w:pPr>
        <w:widowControl/>
        <w:suppressAutoHyphens w:val="0"/>
        <w:spacing w:after="200" w:line="276" w:lineRule="auto"/>
        <w:rPr>
          <w:rFonts w:asciiTheme="minorHAnsi" w:hAnsiTheme="minorHAnsi" w:cstheme="minorHAnsi"/>
          <w:lang w:val="en-IE"/>
        </w:rPr>
      </w:pPr>
    </w:p>
    <w:p w14:paraId="0B011A8A" w14:textId="77777777" w:rsidR="008D19FA" w:rsidRDefault="008D19FA" w:rsidP="008F7090">
      <w:pPr>
        <w:widowControl/>
        <w:suppressAutoHyphens w:val="0"/>
        <w:spacing w:after="200" w:line="276" w:lineRule="auto"/>
        <w:rPr>
          <w:rFonts w:asciiTheme="minorHAnsi" w:hAnsiTheme="minorHAnsi" w:cstheme="minorHAnsi"/>
          <w:lang w:val="en-IE"/>
        </w:rPr>
      </w:pPr>
    </w:p>
    <w:p w14:paraId="47FB73D7" w14:textId="77777777" w:rsidR="008D19FA" w:rsidRDefault="008D19FA" w:rsidP="008F7090">
      <w:pPr>
        <w:widowControl/>
        <w:suppressAutoHyphens w:val="0"/>
        <w:spacing w:after="200" w:line="276" w:lineRule="auto"/>
        <w:rPr>
          <w:rFonts w:asciiTheme="minorHAnsi" w:hAnsiTheme="minorHAnsi" w:cstheme="minorHAnsi"/>
          <w:lang w:val="en-IE"/>
        </w:rPr>
      </w:pPr>
    </w:p>
    <w:p w14:paraId="1F791874" w14:textId="77777777" w:rsidR="008D19FA" w:rsidRDefault="008D19FA" w:rsidP="008F7090">
      <w:pPr>
        <w:widowControl/>
        <w:suppressAutoHyphens w:val="0"/>
        <w:spacing w:after="200" w:line="276" w:lineRule="auto"/>
        <w:rPr>
          <w:rFonts w:asciiTheme="minorHAnsi" w:hAnsiTheme="minorHAnsi" w:cstheme="minorHAnsi"/>
          <w:lang w:val="en-IE"/>
        </w:rPr>
      </w:pPr>
    </w:p>
    <w:p w14:paraId="710D374B" w14:textId="77777777" w:rsidR="008D19FA" w:rsidRDefault="008D19FA" w:rsidP="008F7090">
      <w:pPr>
        <w:widowControl/>
        <w:suppressAutoHyphens w:val="0"/>
        <w:spacing w:after="200" w:line="276" w:lineRule="auto"/>
        <w:rPr>
          <w:rFonts w:asciiTheme="minorHAnsi" w:hAnsiTheme="minorHAnsi" w:cstheme="minorHAnsi"/>
          <w:lang w:val="en-IE"/>
        </w:rPr>
      </w:pPr>
    </w:p>
    <w:p w14:paraId="7342EAA6" w14:textId="77777777" w:rsidR="00FA320F" w:rsidRPr="00F33676" w:rsidRDefault="00FA320F" w:rsidP="00FA320F">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702272" behindDoc="1" locked="0" layoutInCell="1" allowOverlap="1" wp14:anchorId="5FE7A523" wp14:editId="54B71132">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07CFFB26" w14:textId="77777777" w:rsidR="00FA320F" w:rsidRPr="0062318A" w:rsidRDefault="00FA320F" w:rsidP="00FA320F">
                            <w:pPr>
                              <w:jc w:val="center"/>
                              <w:rPr>
                                <w:rFonts w:asciiTheme="minorHAnsi" w:hAnsiTheme="minorHAnsi" w:cstheme="minorHAnsi"/>
                                <w:sz w:val="28"/>
                                <w:szCs w:val="28"/>
                              </w:rPr>
                            </w:pPr>
                            <w:r w:rsidRPr="0062318A">
                              <w:rPr>
                                <w:rFonts w:asciiTheme="minorHAnsi" w:hAnsiTheme="minorHAnsi" w:cstheme="minorHAnsi"/>
                                <w:b/>
                                <w:color w:val="FFFFFF" w:themeColor="background1"/>
                                <w:sz w:val="32"/>
                                <w:szCs w:val="32"/>
                              </w:rPr>
                              <w:t>ESSENTIAL 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FE7A523" id="Rectangle 1466423986" o:spid="_x0000_s1028" style="position:absolute;left:0;text-align:left;margin-left:0;margin-top:-.05pt;width:484.5pt;height:26.25pt;z-index:-2516142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07CFFB26" w14:textId="77777777" w:rsidR="00FA320F" w:rsidRPr="0062318A" w:rsidRDefault="00FA320F" w:rsidP="00FA320F">
                      <w:pPr>
                        <w:jc w:val="center"/>
                        <w:rPr>
                          <w:rFonts w:asciiTheme="minorHAnsi" w:hAnsiTheme="minorHAnsi" w:cstheme="minorHAnsi"/>
                          <w:sz w:val="28"/>
                          <w:szCs w:val="28"/>
                        </w:rPr>
                      </w:pPr>
                      <w:r w:rsidRPr="0062318A">
                        <w:rPr>
                          <w:rFonts w:asciiTheme="minorHAnsi" w:hAnsiTheme="minorHAnsi" w:cstheme="minorHAnsi"/>
                          <w:b/>
                          <w:color w:val="FFFFFF" w:themeColor="background1"/>
                          <w:sz w:val="32"/>
                          <w:szCs w:val="32"/>
                        </w:rPr>
                        <w:t>ESSENTIAL QUALIFICATIONS FOR THE POST</w:t>
                      </w:r>
                    </w:p>
                  </w:txbxContent>
                </v:textbox>
                <w10:wrap anchorx="margin"/>
              </v:rect>
            </w:pict>
          </mc:Fallback>
        </mc:AlternateContent>
      </w:r>
      <w:r w:rsidRPr="00F33676">
        <w:rPr>
          <w:rFonts w:ascii="Arial" w:hAnsi="Arial" w:cs="Arial"/>
        </w:rPr>
        <w:tab/>
      </w:r>
    </w:p>
    <w:p w14:paraId="6930C655" w14:textId="77777777" w:rsidR="00FA320F" w:rsidRPr="00F33676" w:rsidRDefault="00FA320F" w:rsidP="00FA320F">
      <w:pPr>
        <w:pStyle w:val="NoSpacing"/>
        <w:jc w:val="both"/>
        <w:rPr>
          <w:rFonts w:ascii="Arial" w:hAnsi="Arial" w:cs="Arial"/>
        </w:rPr>
      </w:pPr>
    </w:p>
    <w:p w14:paraId="0F35979A" w14:textId="77777777" w:rsidR="00FA320F" w:rsidRPr="00F33676" w:rsidRDefault="00FA320F" w:rsidP="00FA320F">
      <w:pPr>
        <w:rPr>
          <w:rFonts w:ascii="Arial" w:hAnsi="Arial" w:cs="Arial"/>
          <w:spacing w:val="-3"/>
        </w:rPr>
      </w:pPr>
    </w:p>
    <w:p w14:paraId="1605B7EE" w14:textId="77777777" w:rsidR="00FA320F" w:rsidRPr="00FA320F" w:rsidRDefault="00FA320F" w:rsidP="0062318A">
      <w:pPr>
        <w:pStyle w:val="ListParagraph"/>
        <w:numPr>
          <w:ilvl w:val="0"/>
          <w:numId w:val="42"/>
        </w:numPr>
        <w:tabs>
          <w:tab w:val="left" w:pos="0"/>
          <w:tab w:val="left" w:pos="142"/>
        </w:tabs>
        <w:spacing w:line="276" w:lineRule="auto"/>
        <w:rPr>
          <w:rFonts w:asciiTheme="minorHAnsi" w:hAnsiTheme="minorHAnsi" w:cstheme="minorHAnsi"/>
          <w:b/>
          <w:u w:val="single"/>
        </w:rPr>
      </w:pPr>
      <w:r w:rsidRPr="00FA320F">
        <w:rPr>
          <w:rFonts w:asciiTheme="minorHAnsi" w:hAnsiTheme="minorHAnsi" w:cstheme="minorHAnsi"/>
          <w:b/>
          <w:u w:val="single"/>
        </w:rPr>
        <w:t>Character</w:t>
      </w:r>
    </w:p>
    <w:p w14:paraId="2073323E" w14:textId="6871670E" w:rsidR="008F7090" w:rsidRDefault="00FA320F" w:rsidP="0088382E">
      <w:pPr>
        <w:tabs>
          <w:tab w:val="left" w:pos="0"/>
          <w:tab w:val="left" w:pos="142"/>
        </w:tabs>
        <w:spacing w:line="276" w:lineRule="auto"/>
        <w:rPr>
          <w:rFonts w:asciiTheme="minorHAnsi" w:hAnsiTheme="minorHAnsi" w:cstheme="minorHAnsi"/>
        </w:rPr>
      </w:pPr>
      <w:r w:rsidRPr="00FA320F">
        <w:rPr>
          <w:rFonts w:asciiTheme="minorHAnsi" w:hAnsiTheme="minorHAnsi" w:cstheme="minorHAnsi"/>
        </w:rPr>
        <w:tab/>
      </w:r>
      <w:r w:rsidRPr="00FA320F">
        <w:rPr>
          <w:rFonts w:asciiTheme="minorHAnsi" w:hAnsiTheme="minorHAnsi" w:cstheme="minorHAnsi"/>
        </w:rPr>
        <w:tab/>
        <w:t>Candidates shall be of good character.</w:t>
      </w:r>
    </w:p>
    <w:p w14:paraId="3FF05C28" w14:textId="77777777" w:rsidR="0088382E" w:rsidRPr="00F2300D" w:rsidRDefault="0088382E" w:rsidP="0088382E">
      <w:pPr>
        <w:tabs>
          <w:tab w:val="left" w:pos="0"/>
          <w:tab w:val="left" w:pos="142"/>
        </w:tabs>
        <w:spacing w:line="276" w:lineRule="auto"/>
        <w:rPr>
          <w:rFonts w:asciiTheme="minorHAnsi" w:hAnsiTheme="minorHAnsi" w:cstheme="minorHAnsi"/>
        </w:rPr>
      </w:pPr>
    </w:p>
    <w:p w14:paraId="7E5B4212" w14:textId="345B6C71" w:rsidR="008F7090" w:rsidRPr="00FA320F" w:rsidRDefault="008F7090" w:rsidP="00FA320F">
      <w:pPr>
        <w:pStyle w:val="BodyText"/>
        <w:numPr>
          <w:ilvl w:val="0"/>
          <w:numId w:val="42"/>
        </w:numPr>
        <w:spacing w:after="0"/>
        <w:jc w:val="both"/>
        <w:rPr>
          <w:rFonts w:asciiTheme="minorHAnsi" w:hAnsiTheme="minorHAnsi" w:cstheme="minorHAnsi"/>
          <w:b/>
          <w:szCs w:val="24"/>
          <w:u w:val="single"/>
        </w:rPr>
      </w:pPr>
      <w:r w:rsidRPr="00F2300D">
        <w:rPr>
          <w:rFonts w:asciiTheme="minorHAnsi" w:hAnsiTheme="minorHAnsi" w:cstheme="minorHAnsi"/>
          <w:b/>
          <w:szCs w:val="24"/>
          <w:u w:val="single"/>
        </w:rPr>
        <w:t>Health</w:t>
      </w:r>
      <w:r w:rsidRPr="00F2300D">
        <w:rPr>
          <w:rFonts w:asciiTheme="minorHAnsi" w:hAnsiTheme="minorHAnsi" w:cstheme="minorHAnsi"/>
          <w:b/>
          <w:szCs w:val="24"/>
        </w:rPr>
        <w:t xml:space="preserve">: </w:t>
      </w:r>
    </w:p>
    <w:p w14:paraId="0E02ACAB" w14:textId="0478FCB9" w:rsidR="008F7090" w:rsidRDefault="008F7090" w:rsidP="008F7090">
      <w:pPr>
        <w:pStyle w:val="ListParagraph"/>
        <w:jc w:val="both"/>
        <w:rPr>
          <w:rFonts w:asciiTheme="minorHAnsi" w:hAnsiTheme="minorHAnsi" w:cstheme="minorHAnsi"/>
        </w:rPr>
      </w:pPr>
      <w:r w:rsidRPr="00F2300D">
        <w:rPr>
          <w:rFonts w:asciiTheme="minorHAnsi" w:hAnsiTheme="minorHAnsi" w:cstheme="minorHAnsi"/>
        </w:rPr>
        <w:t xml:space="preserve">Each candidate must be in a state of health such as would indicate a reasonable prospect of ability to render regular and efficient service.  Selected candidates may be required to undergo an initial medical examination, and any further medical examinations required during his/her employment as </w:t>
      </w:r>
      <w:r w:rsidR="004C1D6C" w:rsidRPr="00F2300D">
        <w:rPr>
          <w:rFonts w:asciiTheme="minorHAnsi" w:hAnsiTheme="minorHAnsi" w:cstheme="minorHAnsi"/>
        </w:rPr>
        <w:t>a</w:t>
      </w:r>
      <w:r w:rsidR="00EE65BE">
        <w:rPr>
          <w:rFonts w:asciiTheme="minorHAnsi" w:hAnsiTheme="minorHAnsi" w:cstheme="minorHAnsi"/>
        </w:rPr>
        <w:t xml:space="preserve">n Apprentice </w:t>
      </w:r>
      <w:r w:rsidR="003A7E89" w:rsidRPr="00F2300D">
        <w:rPr>
          <w:rFonts w:asciiTheme="minorHAnsi" w:hAnsiTheme="minorHAnsi" w:cstheme="minorHAnsi"/>
        </w:rPr>
        <w:t>Plumber</w:t>
      </w:r>
      <w:r w:rsidRPr="00F2300D">
        <w:rPr>
          <w:rFonts w:asciiTheme="minorHAnsi" w:hAnsiTheme="minorHAnsi" w:cstheme="minorHAnsi"/>
        </w:rPr>
        <w:t xml:space="preserve"> with a qualified medical practitioner to be nominated by the Local Authority.  </w:t>
      </w:r>
    </w:p>
    <w:p w14:paraId="17A6E6FA" w14:textId="618B7467" w:rsidR="008F7090" w:rsidRDefault="003936C1" w:rsidP="0088382E">
      <w:pPr>
        <w:pStyle w:val="ListParagraph"/>
        <w:jc w:val="both"/>
        <w:rPr>
          <w:rFonts w:asciiTheme="minorHAnsi" w:hAnsiTheme="minorHAnsi" w:cstheme="minorHAnsi"/>
          <w:b/>
          <w:bCs/>
        </w:rPr>
      </w:pPr>
      <w:r w:rsidRPr="003936C1">
        <w:rPr>
          <w:rFonts w:asciiTheme="minorHAnsi" w:hAnsiTheme="minorHAnsi" w:cstheme="minorHAnsi"/>
          <w:b/>
          <w:bCs/>
        </w:rPr>
        <w:t>Candidates for Plumbing Crafts will be required to pass a colour vision test prior to any appointment</w:t>
      </w:r>
    </w:p>
    <w:p w14:paraId="0682BAE3" w14:textId="77777777" w:rsidR="0088382E" w:rsidRPr="00F2300D" w:rsidRDefault="0088382E" w:rsidP="0088382E">
      <w:pPr>
        <w:pStyle w:val="ListParagraph"/>
        <w:jc w:val="both"/>
        <w:rPr>
          <w:rFonts w:asciiTheme="minorHAnsi" w:hAnsiTheme="minorHAnsi" w:cstheme="minorHAnsi"/>
          <w:sz w:val="22"/>
        </w:rPr>
      </w:pPr>
    </w:p>
    <w:p w14:paraId="4FAAB797" w14:textId="202DE952" w:rsidR="00954524" w:rsidRPr="00FA320F" w:rsidRDefault="00954524" w:rsidP="00FA320F">
      <w:pPr>
        <w:pStyle w:val="ListParagraph"/>
        <w:widowControl/>
        <w:numPr>
          <w:ilvl w:val="0"/>
          <w:numId w:val="42"/>
        </w:numPr>
        <w:suppressAutoHyphens w:val="0"/>
        <w:jc w:val="both"/>
        <w:rPr>
          <w:rFonts w:asciiTheme="minorHAnsi" w:eastAsiaTheme="minorHAnsi" w:hAnsiTheme="minorHAnsi" w:cstheme="minorHAnsi"/>
          <w:b/>
          <w:bCs/>
          <w:kern w:val="0"/>
          <w:sz w:val="22"/>
          <w:szCs w:val="22"/>
          <w:lang w:eastAsia="en-US" w:bidi="ar-SA"/>
        </w:rPr>
      </w:pPr>
      <w:r w:rsidRPr="00FA320F">
        <w:rPr>
          <w:rFonts w:asciiTheme="minorHAnsi" w:hAnsiTheme="minorHAnsi" w:cstheme="minorHAnsi"/>
          <w:b/>
          <w:bCs/>
          <w:u w:val="single"/>
        </w:rPr>
        <w:t>Citizenship</w:t>
      </w:r>
      <w:r w:rsidRPr="00FA320F">
        <w:rPr>
          <w:rFonts w:asciiTheme="minorHAnsi" w:hAnsiTheme="minorHAnsi" w:cstheme="minorHAnsi"/>
          <w:b/>
          <w:bCs/>
        </w:rPr>
        <w:t xml:space="preserve">: </w:t>
      </w:r>
    </w:p>
    <w:p w14:paraId="6351ED9A" w14:textId="77777777" w:rsidR="00954524" w:rsidRPr="00F2300D" w:rsidRDefault="00954524" w:rsidP="00954524">
      <w:pPr>
        <w:spacing w:line="276" w:lineRule="auto"/>
        <w:ind w:left="3134" w:hanging="2414"/>
        <w:rPr>
          <w:rFonts w:asciiTheme="minorHAnsi" w:hAnsiTheme="minorHAnsi" w:cstheme="minorHAnsi"/>
        </w:rPr>
      </w:pPr>
      <w:r w:rsidRPr="00F2300D">
        <w:rPr>
          <w:rFonts w:asciiTheme="minorHAnsi" w:hAnsiTheme="minorHAnsi" w:cstheme="minorHAnsi"/>
        </w:rPr>
        <w:t>Candidates must, by the date of any job offer, be:</w:t>
      </w:r>
    </w:p>
    <w:p w14:paraId="59150D4D" w14:textId="77777777" w:rsidR="00954524" w:rsidRPr="00F2300D" w:rsidRDefault="00954524" w:rsidP="00954524">
      <w:pPr>
        <w:pStyle w:val="Default"/>
        <w:numPr>
          <w:ilvl w:val="0"/>
          <w:numId w:val="30"/>
        </w:numPr>
        <w:jc w:val="both"/>
        <w:rPr>
          <w:rFonts w:asciiTheme="minorHAnsi" w:hAnsiTheme="minorHAnsi" w:cstheme="minorHAnsi"/>
        </w:rPr>
      </w:pPr>
      <w:r w:rsidRPr="00F2300D">
        <w:rPr>
          <w:rFonts w:asciiTheme="minorHAnsi" w:hAnsiTheme="minorHAnsi" w:cstheme="minorHAnsi"/>
        </w:rPr>
        <w:t>A citizen of the European Economic Area (EEA). The EEA consists of the Member States of the European Union, Iceland, Liechtenstein and Norway; or</w:t>
      </w:r>
    </w:p>
    <w:p w14:paraId="17AC3371" w14:textId="77777777" w:rsidR="00954524" w:rsidRPr="00F2300D" w:rsidRDefault="00954524" w:rsidP="00954524">
      <w:pPr>
        <w:pStyle w:val="Default"/>
        <w:numPr>
          <w:ilvl w:val="0"/>
          <w:numId w:val="30"/>
        </w:numPr>
        <w:jc w:val="both"/>
        <w:rPr>
          <w:rFonts w:asciiTheme="minorHAnsi" w:hAnsiTheme="minorHAnsi" w:cstheme="minorHAnsi"/>
        </w:rPr>
      </w:pPr>
      <w:r w:rsidRPr="00F2300D">
        <w:rPr>
          <w:rFonts w:asciiTheme="minorHAnsi" w:hAnsiTheme="minorHAnsi" w:cstheme="minorHAnsi"/>
        </w:rPr>
        <w:t>A citizen of the United Kingdom (UK); or</w:t>
      </w:r>
    </w:p>
    <w:p w14:paraId="443E422E" w14:textId="77777777" w:rsidR="00954524" w:rsidRPr="00F2300D" w:rsidRDefault="00954524" w:rsidP="00954524">
      <w:pPr>
        <w:pStyle w:val="Default"/>
        <w:numPr>
          <w:ilvl w:val="0"/>
          <w:numId w:val="30"/>
        </w:numPr>
        <w:jc w:val="both"/>
        <w:rPr>
          <w:rFonts w:asciiTheme="minorHAnsi" w:hAnsiTheme="minorHAnsi" w:cstheme="minorHAnsi"/>
        </w:rPr>
      </w:pPr>
      <w:r w:rsidRPr="00F2300D">
        <w:rPr>
          <w:rFonts w:asciiTheme="minorHAnsi" w:hAnsiTheme="minorHAnsi" w:cstheme="minorHAnsi"/>
        </w:rPr>
        <w:t>A citizen of Switzerland pursuant to the agreement between the EU and Switzerland on the free movement of persons; or</w:t>
      </w:r>
    </w:p>
    <w:p w14:paraId="237DA72B" w14:textId="77777777" w:rsidR="00954524" w:rsidRPr="00F2300D" w:rsidRDefault="00954524" w:rsidP="00954524">
      <w:pPr>
        <w:pStyle w:val="Default"/>
        <w:numPr>
          <w:ilvl w:val="0"/>
          <w:numId w:val="30"/>
        </w:numPr>
        <w:jc w:val="both"/>
        <w:rPr>
          <w:rFonts w:asciiTheme="minorHAnsi" w:hAnsiTheme="minorHAnsi" w:cstheme="minorHAnsi"/>
        </w:rPr>
      </w:pPr>
      <w:r w:rsidRPr="00F2300D">
        <w:rPr>
          <w:rFonts w:asciiTheme="minorHAnsi" w:hAnsiTheme="minorHAnsi" w:cstheme="minorHAnsi"/>
        </w:rPr>
        <w:t xml:space="preserve">A non-EEA citizen who is a spouse or child of an EEA or UK or Swiss citizen and has a stamp 4 </w:t>
      </w:r>
      <w:proofErr w:type="gramStart"/>
      <w:r w:rsidRPr="00F2300D">
        <w:rPr>
          <w:rFonts w:asciiTheme="minorHAnsi" w:hAnsiTheme="minorHAnsi" w:cstheme="minorHAnsi"/>
        </w:rPr>
        <w:t>visa;</w:t>
      </w:r>
      <w:proofErr w:type="gramEnd"/>
      <w:r w:rsidRPr="00F2300D">
        <w:rPr>
          <w:rFonts w:asciiTheme="minorHAnsi" w:hAnsiTheme="minorHAnsi" w:cstheme="minorHAnsi"/>
        </w:rPr>
        <w:t xml:space="preserve"> or</w:t>
      </w:r>
    </w:p>
    <w:p w14:paraId="2682E8E6" w14:textId="77777777" w:rsidR="00954524" w:rsidRPr="00F2300D" w:rsidRDefault="00954524" w:rsidP="00954524">
      <w:pPr>
        <w:pStyle w:val="Default"/>
        <w:numPr>
          <w:ilvl w:val="0"/>
          <w:numId w:val="30"/>
        </w:numPr>
        <w:jc w:val="both"/>
        <w:rPr>
          <w:rFonts w:asciiTheme="minorHAnsi" w:hAnsiTheme="minorHAnsi" w:cstheme="minorHAnsi"/>
        </w:rPr>
      </w:pPr>
      <w:r w:rsidRPr="00F2300D">
        <w:rPr>
          <w:rFonts w:asciiTheme="minorHAnsi" w:hAnsiTheme="minorHAnsi" w:cstheme="minorHAnsi"/>
        </w:rPr>
        <w:t xml:space="preserve">A person awarded international protection under the International Protection Act 2015 or any family member entitled to remain in the State </w:t>
      </w:r>
      <w:proofErr w:type="gramStart"/>
      <w:r w:rsidRPr="00F2300D">
        <w:rPr>
          <w:rFonts w:asciiTheme="minorHAnsi" w:hAnsiTheme="minorHAnsi" w:cstheme="minorHAnsi"/>
        </w:rPr>
        <w:t>as a result of</w:t>
      </w:r>
      <w:proofErr w:type="gramEnd"/>
      <w:r w:rsidRPr="00F2300D">
        <w:rPr>
          <w:rFonts w:asciiTheme="minorHAnsi" w:hAnsiTheme="minorHAnsi" w:cstheme="minorHAnsi"/>
        </w:rPr>
        <w:t xml:space="preserve"> family reunification and has a stamp 4 </w:t>
      </w:r>
      <w:proofErr w:type="gramStart"/>
      <w:r w:rsidRPr="00F2300D">
        <w:rPr>
          <w:rFonts w:asciiTheme="minorHAnsi" w:hAnsiTheme="minorHAnsi" w:cstheme="minorHAnsi"/>
        </w:rPr>
        <w:t>visa  or</w:t>
      </w:r>
      <w:proofErr w:type="gramEnd"/>
    </w:p>
    <w:p w14:paraId="072D95F3" w14:textId="77777777" w:rsidR="00954524" w:rsidRPr="00F2300D" w:rsidRDefault="00954524" w:rsidP="00954524">
      <w:pPr>
        <w:pStyle w:val="Default"/>
        <w:numPr>
          <w:ilvl w:val="0"/>
          <w:numId w:val="30"/>
        </w:numPr>
        <w:jc w:val="both"/>
        <w:rPr>
          <w:rFonts w:asciiTheme="minorHAnsi" w:hAnsiTheme="minorHAnsi" w:cstheme="minorHAnsi"/>
        </w:rPr>
      </w:pPr>
      <w:r w:rsidRPr="00F2300D">
        <w:rPr>
          <w:rFonts w:asciiTheme="minorHAnsi" w:hAnsiTheme="minorHAnsi" w:cstheme="minorHAnsi"/>
          <w:lang w:val="en"/>
        </w:rPr>
        <w:t>A non-EEA citizen who is a parent of a dependent child who is a citizen of, and resident in, an EEA member state or the UK or Switzerland and has a stamp 4 visa</w:t>
      </w:r>
    </w:p>
    <w:p w14:paraId="6C6DE9AE" w14:textId="77777777" w:rsidR="00954524" w:rsidRPr="00F2300D" w:rsidRDefault="00954524" w:rsidP="008F7090">
      <w:pPr>
        <w:pStyle w:val="BodyTextIndent"/>
        <w:ind w:left="720"/>
        <w:rPr>
          <w:rFonts w:asciiTheme="minorHAnsi" w:hAnsiTheme="minorHAnsi" w:cstheme="minorHAnsi"/>
          <w:sz w:val="22"/>
        </w:rPr>
      </w:pPr>
    </w:p>
    <w:p w14:paraId="4F3464B4" w14:textId="76506978" w:rsidR="00DC01D3" w:rsidRPr="003F68DA" w:rsidRDefault="003F68DA" w:rsidP="00FA320F">
      <w:pPr>
        <w:pStyle w:val="ListParagraph"/>
        <w:widowControl/>
        <w:numPr>
          <w:ilvl w:val="0"/>
          <w:numId w:val="42"/>
        </w:numPr>
        <w:suppressAutoHyphens w:val="0"/>
        <w:rPr>
          <w:rFonts w:ascii="Calibri" w:hAnsi="Calibri" w:cs="Calibri"/>
          <w:b/>
          <w:u w:val="single"/>
        </w:rPr>
      </w:pPr>
      <w:r w:rsidRPr="003F68DA">
        <w:rPr>
          <w:rFonts w:ascii="Calibri" w:hAnsi="Calibri" w:cs="Calibri"/>
          <w:b/>
          <w:u w:val="single"/>
        </w:rPr>
        <w:t>Plumber Apprenticeship Entry Requirements:</w:t>
      </w:r>
    </w:p>
    <w:p w14:paraId="28083D43" w14:textId="7E07D828" w:rsidR="00DC01D3" w:rsidRPr="003F68DA" w:rsidRDefault="00DC01D3" w:rsidP="00DC01D3">
      <w:pPr>
        <w:ind w:left="720"/>
        <w:jc w:val="both"/>
        <w:rPr>
          <w:rFonts w:ascii="Calibri" w:hAnsi="Calibri" w:cs="Calibri"/>
          <w:b/>
          <w:bCs/>
          <w:spacing w:val="-3"/>
        </w:rPr>
      </w:pPr>
      <w:r w:rsidRPr="003F68DA">
        <w:rPr>
          <w:rFonts w:ascii="Calibri" w:hAnsi="Calibri" w:cs="Calibri"/>
          <w:b/>
          <w:bCs/>
        </w:rPr>
        <w:t xml:space="preserve">Each candidate must, </w:t>
      </w:r>
      <w:r w:rsidRPr="003F68DA">
        <w:rPr>
          <w:rFonts w:ascii="Calibri" w:hAnsi="Calibri" w:cs="Calibri"/>
          <w:b/>
          <w:bCs/>
          <w:spacing w:val="-3"/>
        </w:rPr>
        <w:t>on the latest date for receipt of completed application forms for this Apprenticeship</w:t>
      </w:r>
      <w:r w:rsidR="003F68DA" w:rsidRPr="003F68DA">
        <w:rPr>
          <w:rFonts w:ascii="Calibri" w:hAnsi="Calibri" w:cs="Calibri"/>
          <w:b/>
          <w:bCs/>
          <w:spacing w:val="-3"/>
        </w:rPr>
        <w:t>:</w:t>
      </w:r>
    </w:p>
    <w:p w14:paraId="5F22EE15" w14:textId="77777777" w:rsidR="00DC01D3" w:rsidRPr="005B4179" w:rsidRDefault="00DC01D3" w:rsidP="00DC01D3">
      <w:pPr>
        <w:jc w:val="both"/>
        <w:rPr>
          <w:rFonts w:ascii="Calibri" w:hAnsi="Calibri" w:cs="Calibri"/>
          <w:spacing w:val="-3"/>
        </w:rPr>
      </w:pPr>
    </w:p>
    <w:p w14:paraId="5A14850D" w14:textId="77777777" w:rsidR="00DC01D3" w:rsidRPr="005B4179" w:rsidRDefault="00DC01D3" w:rsidP="00DC01D3">
      <w:pPr>
        <w:widowControl/>
        <w:numPr>
          <w:ilvl w:val="0"/>
          <w:numId w:val="34"/>
        </w:numPr>
        <w:jc w:val="both"/>
        <w:rPr>
          <w:rFonts w:ascii="Calibri" w:hAnsi="Calibri" w:cs="Calibri"/>
        </w:rPr>
      </w:pPr>
      <w:r w:rsidRPr="005B4179">
        <w:rPr>
          <w:rFonts w:ascii="Calibri" w:hAnsi="Calibri" w:cs="Calibri"/>
        </w:rPr>
        <w:t xml:space="preserve">be at least 16 years of age </w:t>
      </w:r>
    </w:p>
    <w:p w14:paraId="6041335D" w14:textId="77777777" w:rsidR="00DC01D3" w:rsidRPr="005B4179" w:rsidRDefault="00DC01D3" w:rsidP="00DC01D3">
      <w:pPr>
        <w:ind w:left="709"/>
        <w:jc w:val="center"/>
        <w:rPr>
          <w:rFonts w:ascii="Calibri" w:hAnsi="Calibri" w:cs="Calibri"/>
        </w:rPr>
      </w:pPr>
      <w:r w:rsidRPr="005B4179">
        <w:rPr>
          <w:rFonts w:ascii="Calibri" w:hAnsi="Calibri" w:cs="Calibri"/>
        </w:rPr>
        <w:t>and</w:t>
      </w:r>
    </w:p>
    <w:p w14:paraId="405C695A" w14:textId="77777777" w:rsidR="00DC01D3" w:rsidRPr="005B4179" w:rsidRDefault="00DC01D3" w:rsidP="00DC01D3">
      <w:pPr>
        <w:ind w:left="709"/>
        <w:jc w:val="center"/>
        <w:rPr>
          <w:rFonts w:ascii="Calibri" w:hAnsi="Calibri" w:cs="Calibri"/>
        </w:rPr>
      </w:pPr>
    </w:p>
    <w:p w14:paraId="3442711F" w14:textId="77777777" w:rsidR="00DC01D3" w:rsidRPr="005B4179" w:rsidRDefault="00DC01D3" w:rsidP="00DC01D3">
      <w:pPr>
        <w:widowControl/>
        <w:numPr>
          <w:ilvl w:val="0"/>
          <w:numId w:val="34"/>
        </w:numPr>
        <w:jc w:val="both"/>
        <w:rPr>
          <w:rFonts w:ascii="Calibri" w:hAnsi="Calibri" w:cs="Calibri"/>
        </w:rPr>
      </w:pPr>
      <w:r w:rsidRPr="005B4179">
        <w:rPr>
          <w:rFonts w:ascii="Calibri" w:hAnsi="Calibri" w:cs="Calibri"/>
        </w:rPr>
        <w:t>have a minimum of Grade D in 5 subjects in the Department of Education &amp; Skills Junior Certificate Examination or an approved equivalent</w:t>
      </w:r>
    </w:p>
    <w:p w14:paraId="73FA7A6A" w14:textId="77777777" w:rsidR="00DC01D3" w:rsidRPr="005B4179" w:rsidRDefault="00DC01D3" w:rsidP="00DC01D3">
      <w:pPr>
        <w:ind w:left="720"/>
        <w:jc w:val="center"/>
        <w:rPr>
          <w:rFonts w:ascii="Calibri" w:hAnsi="Calibri" w:cs="Calibri"/>
        </w:rPr>
      </w:pPr>
    </w:p>
    <w:p w14:paraId="6B3731A3" w14:textId="77777777" w:rsidR="00DC01D3" w:rsidRPr="005B4179" w:rsidRDefault="00DC01D3" w:rsidP="00DC01D3">
      <w:pPr>
        <w:ind w:left="720"/>
        <w:jc w:val="center"/>
        <w:rPr>
          <w:rFonts w:ascii="Calibri" w:hAnsi="Calibri" w:cs="Calibri"/>
        </w:rPr>
      </w:pPr>
      <w:r w:rsidRPr="005B4179">
        <w:rPr>
          <w:rFonts w:ascii="Calibri" w:hAnsi="Calibri" w:cs="Calibri"/>
        </w:rPr>
        <w:t>or</w:t>
      </w:r>
    </w:p>
    <w:p w14:paraId="3F78213E" w14:textId="77777777" w:rsidR="00DC01D3" w:rsidRPr="005B4179" w:rsidRDefault="00DC01D3" w:rsidP="00DC01D3">
      <w:pPr>
        <w:ind w:left="709"/>
        <w:jc w:val="both"/>
        <w:rPr>
          <w:rFonts w:ascii="Calibri" w:hAnsi="Calibri" w:cs="Calibri"/>
          <w:spacing w:val="-3"/>
        </w:rPr>
      </w:pPr>
    </w:p>
    <w:p w14:paraId="7EA01811" w14:textId="77777777" w:rsidR="00DC01D3" w:rsidRPr="005B4179" w:rsidRDefault="00DC01D3" w:rsidP="00DC01D3">
      <w:pPr>
        <w:pStyle w:val="BodyText2"/>
        <w:widowControl/>
        <w:numPr>
          <w:ilvl w:val="0"/>
          <w:numId w:val="34"/>
        </w:numPr>
        <w:suppressAutoHyphens w:val="0"/>
        <w:spacing w:line="480" w:lineRule="auto"/>
        <w:jc w:val="left"/>
        <w:rPr>
          <w:rFonts w:ascii="Calibri" w:hAnsi="Calibri" w:cs="Calibri"/>
          <w:b w:val="0"/>
          <w:bCs/>
          <w:i w:val="0"/>
          <w:iCs/>
          <w:sz w:val="24"/>
        </w:rPr>
      </w:pPr>
      <w:r w:rsidRPr="005B4179">
        <w:rPr>
          <w:rFonts w:ascii="Calibri" w:hAnsi="Calibri" w:cs="Calibri"/>
          <w:b w:val="0"/>
          <w:bCs/>
          <w:i w:val="0"/>
          <w:iCs/>
          <w:sz w:val="24"/>
        </w:rPr>
        <w:t xml:space="preserve">Satisfactorily completed an approved Pre-Apprenticeship course </w:t>
      </w:r>
    </w:p>
    <w:p w14:paraId="5EC84E7E" w14:textId="15BAFDB1" w:rsidR="00DC01D3" w:rsidRPr="005B4179" w:rsidRDefault="00DC01D3" w:rsidP="00DC01D3">
      <w:pPr>
        <w:pStyle w:val="BodyText2"/>
        <w:widowControl/>
        <w:suppressAutoHyphens w:val="0"/>
        <w:spacing w:line="480" w:lineRule="auto"/>
        <w:ind w:left="4324" w:firstLine="716"/>
        <w:jc w:val="left"/>
        <w:rPr>
          <w:rFonts w:ascii="Calibri" w:hAnsi="Calibri" w:cs="Calibri"/>
          <w:b w:val="0"/>
          <w:bCs/>
          <w:i w:val="0"/>
          <w:iCs/>
          <w:sz w:val="24"/>
        </w:rPr>
      </w:pPr>
      <w:r w:rsidRPr="005B4179">
        <w:rPr>
          <w:rFonts w:ascii="Calibri" w:hAnsi="Calibri" w:cs="Calibri"/>
          <w:b w:val="0"/>
          <w:bCs/>
          <w:i w:val="0"/>
          <w:iCs/>
          <w:sz w:val="24"/>
        </w:rPr>
        <w:t>or</w:t>
      </w:r>
    </w:p>
    <w:p w14:paraId="1EFEAC7B" w14:textId="1D698B5E" w:rsidR="0088382E" w:rsidRPr="0088382E" w:rsidRDefault="00DC01D3" w:rsidP="009E4EF4">
      <w:pPr>
        <w:pStyle w:val="BodyText2"/>
        <w:widowControl/>
        <w:numPr>
          <w:ilvl w:val="0"/>
          <w:numId w:val="34"/>
        </w:numPr>
        <w:jc w:val="left"/>
        <w:rPr>
          <w:rFonts w:ascii="Calibri" w:hAnsi="Calibri" w:cs="Calibri"/>
          <w:b w:val="0"/>
          <w:bCs/>
          <w:i w:val="0"/>
          <w:iCs/>
          <w:sz w:val="24"/>
        </w:rPr>
      </w:pPr>
      <w:r w:rsidRPr="0088382E">
        <w:rPr>
          <w:rFonts w:ascii="Calibri" w:hAnsi="Calibri" w:cs="Calibri"/>
          <w:b w:val="0"/>
          <w:bCs/>
          <w:i w:val="0"/>
          <w:iCs/>
          <w:sz w:val="24"/>
        </w:rPr>
        <w:t xml:space="preserve">Candidates must have at least 3 years relevant work experience gained over sixteen years of age in a relevant designated industrial activity as </w:t>
      </w:r>
      <w:r w:rsidRPr="0088382E">
        <w:rPr>
          <w:rFonts w:ascii="Calibri" w:hAnsi="Calibri" w:cs="Calibri"/>
          <w:i w:val="0"/>
          <w:iCs/>
          <w:sz w:val="24"/>
        </w:rPr>
        <w:t xml:space="preserve">SOLAS </w:t>
      </w:r>
      <w:r w:rsidRPr="0088382E">
        <w:rPr>
          <w:rFonts w:ascii="Calibri" w:hAnsi="Calibri" w:cs="Calibri"/>
          <w:b w:val="0"/>
          <w:bCs/>
          <w:i w:val="0"/>
          <w:iCs/>
          <w:sz w:val="24"/>
        </w:rPr>
        <w:t xml:space="preserve">shall deem acceptable.  </w:t>
      </w:r>
    </w:p>
    <w:p w14:paraId="645AFEE6" w14:textId="08274F48" w:rsidR="0088382E" w:rsidRPr="0088382E" w:rsidRDefault="0088382E" w:rsidP="0088382E">
      <w:pPr>
        <w:pStyle w:val="NoSpacing"/>
        <w:widowControl/>
        <w:spacing w:line="276" w:lineRule="auto"/>
        <w:ind w:left="1444"/>
        <w:rPr>
          <w:rFonts w:asciiTheme="minorHAnsi" w:hAnsiTheme="minorHAnsi" w:cstheme="minorHAnsi"/>
          <w:bCs/>
          <w:iCs/>
        </w:rPr>
      </w:pPr>
      <w:r w:rsidRPr="0088382E">
        <w:rPr>
          <w:rFonts w:asciiTheme="minorHAnsi" w:hAnsiTheme="minorHAnsi" w:cstheme="minorHAnsi"/>
          <w:b/>
          <w:bCs/>
        </w:rPr>
        <w:lastRenderedPageBreak/>
        <w:t>*</w:t>
      </w:r>
      <w:r w:rsidRPr="0088382E">
        <w:rPr>
          <w:rFonts w:asciiTheme="minorHAnsi" w:hAnsiTheme="minorHAnsi" w:cstheme="minorHAnsi"/>
        </w:rPr>
        <w:t>Prior to appointment, successful applicants may be required to provide evidence demonstrating proficiency in English.</w:t>
      </w:r>
    </w:p>
    <w:p w14:paraId="2C147104" w14:textId="77777777" w:rsidR="00DC01D3" w:rsidRPr="005B4179" w:rsidRDefault="00DC01D3" w:rsidP="00DC01D3">
      <w:pPr>
        <w:pStyle w:val="BodyText2"/>
        <w:rPr>
          <w:rFonts w:ascii="Calibri" w:hAnsi="Calibri" w:cs="Calibri"/>
          <w:bCs/>
          <w:sz w:val="24"/>
          <w:lang w:val="en-US"/>
        </w:rPr>
      </w:pPr>
    </w:p>
    <w:p w14:paraId="6E131015" w14:textId="75145A87" w:rsidR="00FA320F" w:rsidRDefault="00DC01D3" w:rsidP="007C31AA">
      <w:pPr>
        <w:pStyle w:val="BodyText2"/>
        <w:jc w:val="left"/>
        <w:rPr>
          <w:rFonts w:ascii="Calibri" w:hAnsi="Calibri" w:cs="Calibri"/>
          <w:sz w:val="24"/>
        </w:rPr>
      </w:pPr>
      <w:r w:rsidRPr="005B4179">
        <w:rPr>
          <w:rFonts w:ascii="Calibri" w:hAnsi="Calibri" w:cs="Calibri"/>
          <w:sz w:val="24"/>
        </w:rPr>
        <w:t>It should be noted that above are the current approved minimum educational requirements for apprenticeship programmes, however, previous experience of the following subjects would be an advantage but not essential: Mathematics, Technical Drawing/Graphics, Metalwork,</w:t>
      </w:r>
      <w:r w:rsidR="00185A44" w:rsidRPr="005B4179">
        <w:rPr>
          <w:rFonts w:ascii="Calibri" w:hAnsi="Calibri" w:cs="Calibri"/>
          <w:sz w:val="24"/>
        </w:rPr>
        <w:t xml:space="preserve"> Construction Studies, Engineering, Physica and </w:t>
      </w:r>
      <w:r w:rsidRPr="005B4179">
        <w:rPr>
          <w:rFonts w:ascii="Calibri" w:hAnsi="Calibri" w:cs="Calibri"/>
          <w:sz w:val="24"/>
        </w:rPr>
        <w:t>Technology</w:t>
      </w:r>
      <w:r w:rsidR="00185A44" w:rsidRPr="005B4179">
        <w:rPr>
          <w:rFonts w:ascii="Calibri" w:hAnsi="Calibri" w:cs="Calibri"/>
          <w:sz w:val="24"/>
        </w:rPr>
        <w:t xml:space="preserve">. </w:t>
      </w:r>
    </w:p>
    <w:p w14:paraId="7F7C8E70" w14:textId="77777777" w:rsidR="0088382E" w:rsidRDefault="0088382E" w:rsidP="007C31AA">
      <w:pPr>
        <w:pStyle w:val="BodyText2"/>
        <w:jc w:val="left"/>
        <w:rPr>
          <w:rFonts w:ascii="Calibri" w:hAnsi="Calibri" w:cs="Calibri"/>
          <w:sz w:val="24"/>
        </w:rPr>
      </w:pPr>
    </w:p>
    <w:p w14:paraId="449206A9" w14:textId="06398C23" w:rsidR="00FA320F" w:rsidRPr="005B4179" w:rsidRDefault="00FA320F" w:rsidP="0062318A">
      <w:pPr>
        <w:spacing w:line="276" w:lineRule="auto"/>
        <w:rPr>
          <w:rFonts w:ascii="Calibri" w:hAnsi="Calibri" w:cs="Calibri"/>
        </w:rPr>
      </w:pPr>
      <w:r w:rsidRPr="0062318A">
        <w:rPr>
          <w:b/>
          <w:bCs/>
          <w:color w:val="0070C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434D8CC2" w14:textId="77777777" w:rsidR="00F86A6B" w:rsidRPr="005B4179" w:rsidRDefault="00F86A6B" w:rsidP="007C31AA">
      <w:pPr>
        <w:pStyle w:val="BodyText2"/>
        <w:jc w:val="left"/>
        <w:rPr>
          <w:rFonts w:ascii="Calibri" w:hAnsi="Calibri" w:cs="Calibri"/>
          <w:sz w:val="24"/>
        </w:rPr>
      </w:pPr>
    </w:p>
    <w:p w14:paraId="0DE84603" w14:textId="46C41A07" w:rsidR="009B245F" w:rsidRPr="0062318A" w:rsidRDefault="00F86A6B" w:rsidP="00BE1D50">
      <w:pPr>
        <w:pStyle w:val="BodyText2"/>
        <w:numPr>
          <w:ilvl w:val="0"/>
          <w:numId w:val="42"/>
        </w:numPr>
        <w:jc w:val="left"/>
        <w:rPr>
          <w:rFonts w:ascii="Calibri" w:hAnsi="Calibri" w:cs="Calibri"/>
          <w:i w:val="0"/>
          <w:iCs/>
          <w:sz w:val="24"/>
          <w:u w:val="single"/>
        </w:rPr>
      </w:pPr>
      <w:r w:rsidRPr="0062318A">
        <w:rPr>
          <w:rFonts w:ascii="Calibri" w:hAnsi="Calibri" w:cs="Calibri"/>
          <w:i w:val="0"/>
          <w:iCs/>
          <w:sz w:val="24"/>
          <w:u w:val="single"/>
        </w:rPr>
        <w:t>Desirable Criteria</w:t>
      </w:r>
    </w:p>
    <w:p w14:paraId="10A8DA78" w14:textId="68C1D24F" w:rsidR="009B245F" w:rsidRDefault="00F86A6B" w:rsidP="00F86A6B">
      <w:pPr>
        <w:pStyle w:val="BodyText2"/>
        <w:ind w:left="360"/>
        <w:jc w:val="left"/>
        <w:rPr>
          <w:rFonts w:ascii="Calibri" w:hAnsi="Calibri" w:cs="Calibri"/>
          <w:i w:val="0"/>
          <w:iCs/>
          <w:sz w:val="24"/>
        </w:rPr>
      </w:pPr>
      <w:r w:rsidRPr="005B4179">
        <w:rPr>
          <w:rFonts w:ascii="Calibri" w:hAnsi="Calibri" w:cs="Calibri"/>
          <w:i w:val="0"/>
          <w:iCs/>
          <w:sz w:val="24"/>
        </w:rPr>
        <w:t>It is desirable that candidates should have the following:</w:t>
      </w:r>
    </w:p>
    <w:p w14:paraId="27E95E56" w14:textId="77777777" w:rsidR="0062318A" w:rsidRPr="005B4179" w:rsidRDefault="0062318A" w:rsidP="00F86A6B">
      <w:pPr>
        <w:pStyle w:val="BodyText2"/>
        <w:ind w:left="360"/>
        <w:jc w:val="left"/>
        <w:rPr>
          <w:rFonts w:ascii="Calibri" w:hAnsi="Calibri" w:cs="Calibri"/>
          <w:i w:val="0"/>
          <w:iCs/>
          <w:sz w:val="24"/>
        </w:rPr>
      </w:pPr>
    </w:p>
    <w:p w14:paraId="6602093A" w14:textId="3252088D" w:rsidR="009B245F" w:rsidRPr="005B4179" w:rsidRDefault="009B245F" w:rsidP="009B245F">
      <w:pPr>
        <w:pStyle w:val="BodyText2"/>
        <w:numPr>
          <w:ilvl w:val="0"/>
          <w:numId w:val="41"/>
        </w:numPr>
        <w:jc w:val="left"/>
        <w:rPr>
          <w:rFonts w:asciiTheme="minorHAnsi" w:eastAsiaTheme="minorHAnsi" w:hAnsiTheme="minorHAnsi" w:cstheme="minorHAnsi"/>
          <w:b w:val="0"/>
          <w:bCs/>
          <w:i w:val="0"/>
          <w:iCs/>
          <w:color w:val="000000"/>
          <w:kern w:val="0"/>
          <w:sz w:val="24"/>
          <w:lang w:eastAsia="en-US" w:bidi="ar-SA"/>
          <w14:ligatures w14:val="standardContextual"/>
        </w:rPr>
      </w:pPr>
      <w:r w:rsidRPr="005B4179">
        <w:rPr>
          <w:rFonts w:asciiTheme="minorHAnsi" w:eastAsiaTheme="minorHAnsi" w:hAnsiTheme="minorHAnsi" w:cstheme="minorHAnsi"/>
          <w:b w:val="0"/>
          <w:bCs/>
          <w:i w:val="0"/>
          <w:iCs/>
          <w:color w:val="000000"/>
          <w:kern w:val="0"/>
          <w:sz w:val="24"/>
          <w:lang w:eastAsia="en-US" w:bidi="ar-SA"/>
          <w14:ligatures w14:val="standardContextual"/>
        </w:rPr>
        <w:t>A current full driving licence (Class B) valid in Ireland, free from disqualification and medical limitations.</w:t>
      </w:r>
    </w:p>
    <w:p w14:paraId="18B15DF3" w14:textId="337AB9E0" w:rsidR="009B245F" w:rsidRPr="0062318A" w:rsidRDefault="009B245F" w:rsidP="006E2030">
      <w:pPr>
        <w:pStyle w:val="BodyText2"/>
        <w:numPr>
          <w:ilvl w:val="0"/>
          <w:numId w:val="41"/>
        </w:numPr>
        <w:jc w:val="left"/>
        <w:rPr>
          <w:rFonts w:asciiTheme="minorHAnsi" w:hAnsiTheme="minorHAnsi" w:cstheme="minorHAnsi"/>
          <w:b w:val="0"/>
          <w:bCs/>
          <w:i w:val="0"/>
          <w:iCs/>
          <w:sz w:val="24"/>
        </w:rPr>
      </w:pPr>
      <w:r w:rsidRPr="0062318A">
        <w:rPr>
          <w:rFonts w:asciiTheme="minorHAnsi" w:eastAsiaTheme="minorHAnsi" w:hAnsiTheme="minorHAnsi" w:cstheme="minorHAnsi"/>
          <w:b w:val="0"/>
          <w:bCs/>
          <w:i w:val="0"/>
          <w:iCs/>
          <w:color w:val="000000"/>
          <w:kern w:val="0"/>
          <w:sz w:val="24"/>
          <w:lang w:eastAsia="en-US" w:bidi="ar-SA"/>
          <w14:ligatures w14:val="standardContextual"/>
        </w:rPr>
        <w:t>A valid Safe Pass Registration card.</w:t>
      </w:r>
    </w:p>
    <w:p w14:paraId="1F9C56A4" w14:textId="77777777" w:rsidR="007C31AA" w:rsidRPr="005B4179" w:rsidRDefault="007C31AA" w:rsidP="007C31AA">
      <w:pPr>
        <w:pStyle w:val="BodyText2"/>
        <w:jc w:val="left"/>
        <w:rPr>
          <w:rFonts w:ascii="Calibri" w:hAnsi="Calibri" w:cs="Calibri"/>
          <w:i w:val="0"/>
          <w:iCs/>
          <w:sz w:val="24"/>
        </w:rPr>
      </w:pPr>
    </w:p>
    <w:p w14:paraId="3E7C53BA" w14:textId="7A5849BD" w:rsidR="007C31AA" w:rsidRPr="005B4179" w:rsidRDefault="007C31AA" w:rsidP="007C31AA">
      <w:pPr>
        <w:pStyle w:val="BodyText2"/>
        <w:jc w:val="left"/>
        <w:rPr>
          <w:rFonts w:ascii="Calibri" w:hAnsi="Calibri" w:cs="Calibri"/>
          <w:b w:val="0"/>
          <w:bCs/>
          <w:i w:val="0"/>
          <w:iCs/>
          <w:sz w:val="24"/>
        </w:rPr>
      </w:pPr>
      <w:r w:rsidRPr="005B4179">
        <w:rPr>
          <w:rFonts w:ascii="Calibri" w:hAnsi="Calibri" w:cs="Calibri"/>
          <w:b w:val="0"/>
          <w:bCs/>
          <w:i w:val="0"/>
          <w:iCs/>
          <w:sz w:val="24"/>
        </w:rPr>
        <w:t xml:space="preserve">As a Plumber you will need to be physically active and to be able to work with your hands. An awareness of health and safety and good housekeeping is essential. </w:t>
      </w:r>
    </w:p>
    <w:p w14:paraId="051775EB" w14:textId="77777777" w:rsidR="00DC01D3" w:rsidRPr="005B4179" w:rsidRDefault="00DC01D3" w:rsidP="00DC01D3">
      <w:pPr>
        <w:ind w:left="709"/>
        <w:jc w:val="center"/>
        <w:rPr>
          <w:iCs/>
        </w:rPr>
      </w:pPr>
    </w:p>
    <w:p w14:paraId="70136075" w14:textId="77777777" w:rsidR="00DC01D3" w:rsidRPr="005B4179" w:rsidRDefault="00DC01D3" w:rsidP="00DC01D3">
      <w:pPr>
        <w:jc w:val="both"/>
        <w:rPr>
          <w:rFonts w:ascii="Calibri" w:hAnsi="Calibri" w:cs="Calibri"/>
          <w:lang w:eastAsia="en-US"/>
        </w:rPr>
      </w:pPr>
      <w:r w:rsidRPr="005B4179">
        <w:rPr>
          <w:rFonts w:ascii="Calibri" w:hAnsi="Calibri" w:cs="Calibri"/>
          <w:lang w:eastAsia="en-US"/>
        </w:rPr>
        <w:t>Candidates must also have the following Personal Qualities and Skills:</w:t>
      </w:r>
    </w:p>
    <w:p w14:paraId="3268492A" w14:textId="77777777" w:rsidR="00DC01D3" w:rsidRPr="005B4179" w:rsidRDefault="00DC01D3" w:rsidP="00DC01D3">
      <w:pPr>
        <w:widowControl/>
        <w:numPr>
          <w:ilvl w:val="0"/>
          <w:numId w:val="35"/>
        </w:numPr>
        <w:suppressAutoHyphens w:val="0"/>
        <w:jc w:val="both"/>
        <w:rPr>
          <w:rFonts w:ascii="Calibri" w:hAnsi="Calibri" w:cs="Calibri"/>
          <w:lang w:eastAsia="en-US"/>
        </w:rPr>
      </w:pPr>
      <w:r w:rsidRPr="005B4179">
        <w:rPr>
          <w:rFonts w:ascii="Calibri" w:hAnsi="Calibri" w:cs="Calibri"/>
        </w:rPr>
        <w:t xml:space="preserve">Ability to Plan and organise </w:t>
      </w:r>
    </w:p>
    <w:p w14:paraId="65CB9005" w14:textId="77777777" w:rsidR="00DC01D3" w:rsidRPr="005B4179" w:rsidRDefault="00DC01D3" w:rsidP="00DC01D3">
      <w:pPr>
        <w:widowControl/>
        <w:numPr>
          <w:ilvl w:val="0"/>
          <w:numId w:val="32"/>
        </w:numPr>
        <w:suppressAutoHyphens w:val="0"/>
        <w:jc w:val="both"/>
        <w:rPr>
          <w:rFonts w:ascii="Calibri" w:hAnsi="Calibri" w:cs="Calibri"/>
          <w:lang w:eastAsia="en-US"/>
        </w:rPr>
      </w:pPr>
      <w:r w:rsidRPr="005B4179">
        <w:rPr>
          <w:rFonts w:ascii="Calibri" w:hAnsi="Calibri" w:cs="Calibri"/>
          <w:lang w:eastAsia="en-US"/>
        </w:rPr>
        <w:t>Communicate effectively</w:t>
      </w:r>
    </w:p>
    <w:p w14:paraId="4D60FFC2" w14:textId="77777777" w:rsidR="00DC01D3" w:rsidRPr="005B4179" w:rsidRDefault="00DC01D3" w:rsidP="00DC01D3">
      <w:pPr>
        <w:widowControl/>
        <w:numPr>
          <w:ilvl w:val="0"/>
          <w:numId w:val="32"/>
        </w:numPr>
        <w:suppressAutoHyphens w:val="0"/>
        <w:jc w:val="both"/>
        <w:rPr>
          <w:rFonts w:ascii="Calibri" w:hAnsi="Calibri" w:cs="Calibri"/>
          <w:lang w:eastAsia="en-US"/>
        </w:rPr>
      </w:pPr>
      <w:r w:rsidRPr="005B4179">
        <w:rPr>
          <w:rFonts w:ascii="Calibri" w:hAnsi="Calibri" w:cs="Calibri"/>
          <w:lang w:eastAsia="en-US"/>
        </w:rPr>
        <w:t>Solve Problems</w:t>
      </w:r>
    </w:p>
    <w:p w14:paraId="1D409D8E" w14:textId="77777777" w:rsidR="00DC01D3" w:rsidRPr="005B4179" w:rsidRDefault="00DC01D3" w:rsidP="00DC01D3">
      <w:pPr>
        <w:widowControl/>
        <w:numPr>
          <w:ilvl w:val="0"/>
          <w:numId w:val="32"/>
        </w:numPr>
        <w:suppressAutoHyphens w:val="0"/>
        <w:jc w:val="both"/>
        <w:rPr>
          <w:rFonts w:ascii="Calibri" w:hAnsi="Calibri" w:cs="Calibri"/>
          <w:lang w:eastAsia="en-US"/>
        </w:rPr>
      </w:pPr>
      <w:r w:rsidRPr="005B4179">
        <w:rPr>
          <w:rFonts w:ascii="Calibri" w:hAnsi="Calibri" w:cs="Calibri"/>
          <w:lang w:eastAsia="en-US"/>
        </w:rPr>
        <w:t>Work independently and as part of a team</w:t>
      </w:r>
    </w:p>
    <w:p w14:paraId="52E90F86" w14:textId="77777777" w:rsidR="00DC01D3" w:rsidRPr="005B4179" w:rsidRDefault="00DC01D3" w:rsidP="00DC01D3">
      <w:pPr>
        <w:widowControl/>
        <w:numPr>
          <w:ilvl w:val="0"/>
          <w:numId w:val="32"/>
        </w:numPr>
        <w:suppressAutoHyphens w:val="0"/>
        <w:rPr>
          <w:rFonts w:ascii="Calibri" w:hAnsi="Calibri" w:cs="Calibri"/>
          <w:lang w:eastAsia="en-US"/>
        </w:rPr>
      </w:pPr>
      <w:r w:rsidRPr="005B4179">
        <w:rPr>
          <w:rFonts w:ascii="Calibri" w:hAnsi="Calibri" w:cs="Calibri"/>
          <w:lang w:eastAsia="en-US"/>
        </w:rPr>
        <w:t xml:space="preserve">Show a positive attitude </w:t>
      </w:r>
    </w:p>
    <w:p w14:paraId="520577B2" w14:textId="77777777" w:rsidR="00DC01D3" w:rsidRPr="005B4179" w:rsidRDefault="00DC01D3" w:rsidP="00DC01D3">
      <w:pPr>
        <w:widowControl/>
        <w:numPr>
          <w:ilvl w:val="0"/>
          <w:numId w:val="32"/>
        </w:numPr>
        <w:suppressAutoHyphens w:val="0"/>
        <w:rPr>
          <w:rFonts w:ascii="Calibri" w:hAnsi="Calibri" w:cs="Calibri"/>
          <w:lang w:eastAsia="en-US"/>
        </w:rPr>
      </w:pPr>
      <w:r w:rsidRPr="005B4179">
        <w:rPr>
          <w:rFonts w:ascii="Calibri" w:hAnsi="Calibri" w:cs="Calibri"/>
          <w:lang w:eastAsia="en-US"/>
        </w:rPr>
        <w:t>Demonstrate good work practices including time keeping, tidiness, responsibility, quality awareness and safety awareness</w:t>
      </w:r>
    </w:p>
    <w:p w14:paraId="36CDD6B5" w14:textId="77777777" w:rsidR="00DC01D3" w:rsidRPr="005B4179" w:rsidRDefault="00DC01D3" w:rsidP="00DC01D3">
      <w:pPr>
        <w:widowControl/>
        <w:numPr>
          <w:ilvl w:val="0"/>
          <w:numId w:val="32"/>
        </w:numPr>
        <w:suppressAutoHyphens w:val="0"/>
        <w:rPr>
          <w:rFonts w:ascii="Calibri" w:hAnsi="Calibri" w:cs="Calibri"/>
          <w:lang w:eastAsia="en-US"/>
        </w:rPr>
      </w:pPr>
      <w:r w:rsidRPr="005B4179">
        <w:rPr>
          <w:rFonts w:ascii="Calibri" w:hAnsi="Calibri" w:cs="Calibri"/>
          <w:lang w:eastAsia="en-US"/>
        </w:rPr>
        <w:t>A good knowledge of Health &amp; Safety</w:t>
      </w:r>
    </w:p>
    <w:p w14:paraId="11B2BEF0" w14:textId="77777777" w:rsidR="00DC01D3" w:rsidRPr="005B4179" w:rsidRDefault="00DC01D3" w:rsidP="00DC01D3">
      <w:pPr>
        <w:jc w:val="both"/>
        <w:rPr>
          <w:rFonts w:ascii="Calibri" w:hAnsi="Calibri" w:cs="Calibri"/>
          <w:lang w:eastAsia="en-US"/>
        </w:rPr>
      </w:pPr>
    </w:p>
    <w:p w14:paraId="1153C738" w14:textId="5770D441" w:rsidR="00DC01D3" w:rsidRPr="005B4179" w:rsidRDefault="00DC01D3" w:rsidP="00DC01D3">
      <w:pPr>
        <w:jc w:val="both"/>
        <w:rPr>
          <w:rFonts w:ascii="Calibri" w:hAnsi="Calibri" w:cs="Calibri"/>
          <w:lang w:eastAsia="en-US"/>
        </w:rPr>
      </w:pPr>
      <w:r w:rsidRPr="005B4179">
        <w:rPr>
          <w:rFonts w:ascii="Calibri" w:hAnsi="Calibri" w:cs="Calibri"/>
          <w:lang w:eastAsia="en-US"/>
        </w:rPr>
        <w:t xml:space="preserve">Candidates, if successful, will not be appointed to the position of Apprentice </w:t>
      </w:r>
      <w:r w:rsidR="007C31AA" w:rsidRPr="005B4179">
        <w:rPr>
          <w:rFonts w:ascii="Calibri" w:hAnsi="Calibri" w:cs="Calibri"/>
          <w:lang w:eastAsia="en-US"/>
        </w:rPr>
        <w:t>Plumber</w:t>
      </w:r>
      <w:r w:rsidRPr="005B4179">
        <w:rPr>
          <w:rFonts w:ascii="Calibri" w:hAnsi="Calibri" w:cs="Calibri"/>
          <w:lang w:eastAsia="en-US"/>
        </w:rPr>
        <w:t xml:space="preserve"> unless they:</w:t>
      </w:r>
    </w:p>
    <w:p w14:paraId="560E7480" w14:textId="77777777" w:rsidR="00DC01D3" w:rsidRPr="005B4179" w:rsidRDefault="00DC01D3" w:rsidP="00DC01D3">
      <w:pPr>
        <w:widowControl/>
        <w:numPr>
          <w:ilvl w:val="0"/>
          <w:numId w:val="32"/>
        </w:numPr>
        <w:suppressAutoHyphens w:val="0"/>
        <w:jc w:val="both"/>
        <w:rPr>
          <w:rFonts w:ascii="Calibri" w:hAnsi="Calibri" w:cs="Calibri"/>
          <w:lang w:eastAsia="en-US"/>
        </w:rPr>
      </w:pPr>
      <w:r w:rsidRPr="005B4179">
        <w:rPr>
          <w:rFonts w:ascii="Calibri" w:hAnsi="Calibri" w:cs="Calibri"/>
          <w:lang w:eastAsia="en-US"/>
        </w:rPr>
        <w:t xml:space="preserve">agree to undertake the duties attached to the post and accept the conditions under which the duties are, or may be required to be, </w:t>
      </w:r>
      <w:proofErr w:type="gramStart"/>
      <w:r w:rsidRPr="005B4179">
        <w:rPr>
          <w:rFonts w:ascii="Calibri" w:hAnsi="Calibri" w:cs="Calibri"/>
          <w:lang w:eastAsia="en-US"/>
        </w:rPr>
        <w:t>performed;</w:t>
      </w:r>
      <w:proofErr w:type="gramEnd"/>
    </w:p>
    <w:p w14:paraId="03984572" w14:textId="77777777" w:rsidR="00DC01D3" w:rsidRPr="005B4179" w:rsidRDefault="00DC01D3" w:rsidP="00DC01D3">
      <w:pPr>
        <w:widowControl/>
        <w:numPr>
          <w:ilvl w:val="0"/>
          <w:numId w:val="32"/>
        </w:numPr>
        <w:suppressAutoHyphens w:val="0"/>
        <w:jc w:val="both"/>
        <w:rPr>
          <w:rFonts w:ascii="Calibri" w:hAnsi="Calibri" w:cs="Calibri"/>
          <w:lang w:eastAsia="en-US"/>
        </w:rPr>
      </w:pPr>
      <w:r w:rsidRPr="005B4179">
        <w:rPr>
          <w:rFonts w:ascii="Calibri" w:hAnsi="Calibri" w:cs="Calibri"/>
          <w:lang w:eastAsia="en-US"/>
        </w:rPr>
        <w:t>are fully competent and available to undertake, and fully capable of undertaking, the duties attached to the position.</w:t>
      </w:r>
    </w:p>
    <w:p w14:paraId="03ACCBF5" w14:textId="77777777" w:rsidR="00DC01D3" w:rsidRPr="005B4179" w:rsidRDefault="00DC01D3" w:rsidP="00DC01D3">
      <w:pPr>
        <w:tabs>
          <w:tab w:val="left" w:pos="-720"/>
          <w:tab w:val="left" w:pos="0"/>
        </w:tabs>
        <w:jc w:val="both"/>
        <w:rPr>
          <w:rFonts w:ascii="Calibri" w:hAnsi="Calibri" w:cs="Calibri"/>
          <w:spacing w:val="-3"/>
        </w:rPr>
      </w:pPr>
    </w:p>
    <w:p w14:paraId="3B5C053A" w14:textId="3ED4C5B6" w:rsidR="00DC01D3" w:rsidRDefault="007C31AA" w:rsidP="0062318A">
      <w:pPr>
        <w:tabs>
          <w:tab w:val="left" w:pos="-720"/>
          <w:tab w:val="left" w:pos="0"/>
          <w:tab w:val="left" w:pos="720"/>
        </w:tabs>
        <w:jc w:val="both"/>
        <w:rPr>
          <w:rFonts w:ascii="Calibri" w:hAnsi="Calibri" w:cs="Calibri"/>
        </w:rPr>
      </w:pPr>
      <w:r w:rsidRPr="005B4179">
        <w:rPr>
          <w:rFonts w:ascii="Calibri" w:hAnsi="Calibri" w:cs="Calibri"/>
        </w:rPr>
        <w:t>Galway</w:t>
      </w:r>
      <w:r w:rsidR="00DC01D3" w:rsidRPr="005B4179">
        <w:rPr>
          <w:rFonts w:ascii="Calibri" w:hAnsi="Calibri" w:cs="Calibri"/>
        </w:rPr>
        <w:t xml:space="preserve"> C</w:t>
      </w:r>
      <w:r w:rsidR="003936C1" w:rsidRPr="005B4179">
        <w:rPr>
          <w:rFonts w:ascii="Calibri" w:hAnsi="Calibri" w:cs="Calibri"/>
        </w:rPr>
        <w:t>ity</w:t>
      </w:r>
      <w:r w:rsidR="00DC01D3" w:rsidRPr="005B4179">
        <w:rPr>
          <w:rFonts w:ascii="Calibri" w:hAnsi="Calibri" w:cs="Calibri"/>
        </w:rPr>
        <w:t xml:space="preserve"> Council reserves the right to, at any time, assign an employee to any premises in use by the Council now or in the future.</w:t>
      </w:r>
      <w:r w:rsidR="00DC01D3" w:rsidRPr="00982014">
        <w:rPr>
          <w:rFonts w:ascii="Calibri" w:hAnsi="Calibri" w:cs="Calibri"/>
        </w:rPr>
        <w:t xml:space="preserve"> </w:t>
      </w:r>
    </w:p>
    <w:p w14:paraId="7B324386" w14:textId="77777777" w:rsidR="0062318A" w:rsidRPr="00982014" w:rsidRDefault="0062318A" w:rsidP="0062318A">
      <w:pPr>
        <w:tabs>
          <w:tab w:val="left" w:pos="-720"/>
          <w:tab w:val="left" w:pos="0"/>
          <w:tab w:val="left" w:pos="720"/>
        </w:tabs>
        <w:jc w:val="both"/>
        <w:rPr>
          <w:rFonts w:ascii="Calibri" w:hAnsi="Calibri" w:cs="Calibri"/>
          <w:lang w:val="en-IE" w:eastAsia="en-IE"/>
        </w:rPr>
      </w:pPr>
    </w:p>
    <w:p w14:paraId="54415756" w14:textId="65F99EDF" w:rsidR="00DC01D3" w:rsidRDefault="00DC01D3" w:rsidP="00DC01D3">
      <w:pPr>
        <w:jc w:val="both"/>
        <w:rPr>
          <w:rFonts w:ascii="Calibri" w:hAnsi="Calibri"/>
          <w:b/>
        </w:rPr>
      </w:pPr>
      <w:r w:rsidRPr="00982014">
        <w:rPr>
          <w:rFonts w:ascii="Calibri" w:hAnsi="Calibri" w:cs="Arial"/>
          <w:b/>
          <w:color w:val="000000"/>
        </w:rPr>
        <w:t>Each candidate must include on the application form details of all qualifications obtained by them</w:t>
      </w:r>
      <w:r w:rsidR="005B4179">
        <w:rPr>
          <w:rFonts w:ascii="Calibri" w:hAnsi="Calibri" w:cs="Arial"/>
          <w:b/>
          <w:color w:val="000000"/>
        </w:rPr>
        <w:t xml:space="preserve"> and must submit same with the application form</w:t>
      </w:r>
      <w:r w:rsidRPr="00982014">
        <w:rPr>
          <w:rFonts w:ascii="Calibri" w:hAnsi="Calibri" w:cs="Arial"/>
          <w:b/>
          <w:color w:val="000000"/>
        </w:rPr>
        <w:t xml:space="preserve">.  </w:t>
      </w:r>
      <w:r w:rsidRPr="00982014">
        <w:rPr>
          <w:rFonts w:ascii="Calibri" w:hAnsi="Calibri"/>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982014">
        <w:rPr>
          <w:rFonts w:ascii="Calibri" w:hAnsi="Calibri"/>
          <w:b/>
        </w:rPr>
        <w:t>particular qualification/s</w:t>
      </w:r>
      <w:proofErr w:type="gramEnd"/>
      <w:r w:rsidRPr="00982014">
        <w:rPr>
          <w:rFonts w:ascii="Calibri" w:hAnsi="Calibri"/>
          <w:b/>
        </w:rPr>
        <w:t xml:space="preserve">, experience, etc.  </w:t>
      </w:r>
    </w:p>
    <w:p w14:paraId="533209B8" w14:textId="77777777" w:rsidR="0088382E" w:rsidRDefault="0088382E" w:rsidP="00DC01D3">
      <w:pPr>
        <w:jc w:val="both"/>
        <w:rPr>
          <w:rFonts w:ascii="Calibri" w:hAnsi="Calibri"/>
          <w:b/>
        </w:rPr>
      </w:pPr>
    </w:p>
    <w:p w14:paraId="5F94E67A" w14:textId="771163B0" w:rsidR="0062318A" w:rsidRPr="0062318A" w:rsidRDefault="0062318A" w:rsidP="0062318A">
      <w:pPr>
        <w:pStyle w:val="BodyText"/>
        <w:jc w:val="center"/>
        <w:rPr>
          <w:rFonts w:asciiTheme="minorHAnsi" w:hAnsiTheme="minorHAnsi" w:cstheme="minorHAnsi"/>
          <w:b/>
          <w:iCs/>
          <w:color w:val="FFFFFF" w:themeColor="background1"/>
          <w:sz w:val="32"/>
          <w:szCs w:val="32"/>
        </w:rPr>
      </w:pPr>
      <w:r w:rsidRPr="0062318A">
        <w:rPr>
          <w:rFonts w:asciiTheme="minorHAnsi" w:hAnsiTheme="minorHAnsi" w:cstheme="minorHAnsi"/>
          <w:b/>
          <w:iCs/>
          <w:noProof/>
          <w:color w:val="FFFFFF" w:themeColor="background1"/>
          <w:sz w:val="32"/>
          <w:szCs w:val="32"/>
        </w:rPr>
        <w:lastRenderedPageBreak/>
        <mc:AlternateContent>
          <mc:Choice Requires="wps">
            <w:drawing>
              <wp:anchor distT="0" distB="0" distL="114300" distR="114300" simplePos="0" relativeHeight="251708416" behindDoc="1" locked="0" layoutInCell="1" allowOverlap="1" wp14:anchorId="43D6701C" wp14:editId="1497CBAD">
                <wp:simplePos x="0" y="0"/>
                <wp:positionH relativeFrom="column">
                  <wp:posOffset>0</wp:posOffset>
                </wp:positionH>
                <wp:positionV relativeFrom="paragraph">
                  <wp:posOffset>-635</wp:posOffset>
                </wp:positionV>
                <wp:extent cx="6153150" cy="276225"/>
                <wp:effectExtent l="0" t="0" r="19050" b="28575"/>
                <wp:wrapNone/>
                <wp:docPr id="1359474734" name="Rectangle 1359474734"/>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CCDBD7" id="Rectangle 1359474734" o:spid="_x0000_s1026" style="position:absolute;margin-left:0;margin-top:-.05pt;width:484.5pt;height:21.75pt;z-index:-251608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62318A">
        <w:rPr>
          <w:rFonts w:asciiTheme="minorHAnsi" w:hAnsiTheme="minorHAnsi" w:cstheme="minorHAnsi"/>
          <w:b/>
          <w:iCs/>
          <w:color w:val="FFFFFF" w:themeColor="background1"/>
          <w:sz w:val="32"/>
          <w:szCs w:val="32"/>
        </w:rPr>
        <w:t xml:space="preserve"> PRINCIPAL CONDITIONS OF SERVICE</w:t>
      </w:r>
    </w:p>
    <w:p w14:paraId="18E2D689" w14:textId="77777777" w:rsidR="00341D1C" w:rsidRPr="005B4179" w:rsidRDefault="00341D1C" w:rsidP="00D827C2">
      <w:pPr>
        <w:ind w:left="2160" w:hanging="2160"/>
        <w:jc w:val="both"/>
        <w:rPr>
          <w:rFonts w:asciiTheme="minorHAnsi" w:hAnsiTheme="minorHAnsi" w:cstheme="minorHAnsi"/>
          <w:b/>
          <w:bCs/>
          <w:u w:val="single"/>
        </w:rPr>
      </w:pPr>
    </w:p>
    <w:p w14:paraId="6A24D048" w14:textId="77777777" w:rsidR="004C1D6C" w:rsidRPr="005B4179" w:rsidRDefault="004C1D6C" w:rsidP="004C1D6C">
      <w:pPr>
        <w:jc w:val="both"/>
        <w:rPr>
          <w:rFonts w:asciiTheme="minorHAnsi" w:hAnsiTheme="minorHAnsi" w:cstheme="minorHAnsi"/>
        </w:rPr>
      </w:pPr>
      <w:r w:rsidRPr="005B4179">
        <w:rPr>
          <w:rFonts w:asciiTheme="minorHAnsi" w:hAnsiTheme="minorHAnsi" w:cstheme="minorHAnsi"/>
          <w:b/>
          <w:bCs/>
          <w:u w:val="single"/>
        </w:rPr>
        <w:t xml:space="preserve">Remuneration </w:t>
      </w:r>
      <w:r w:rsidRPr="005B4179">
        <w:rPr>
          <w:rFonts w:asciiTheme="minorHAnsi" w:hAnsiTheme="minorHAnsi" w:cstheme="minorHAnsi"/>
          <w:b/>
          <w:bCs/>
        </w:rPr>
        <w:tab/>
      </w:r>
    </w:p>
    <w:p w14:paraId="1AC0F348" w14:textId="706EDC0A" w:rsidR="00185A44" w:rsidRDefault="00185A44" w:rsidP="001D76A2">
      <w:pPr>
        <w:tabs>
          <w:tab w:val="left" w:pos="990"/>
        </w:tabs>
        <w:spacing w:line="276" w:lineRule="auto"/>
        <w:jc w:val="both"/>
        <w:rPr>
          <w:rFonts w:asciiTheme="minorHAnsi" w:hAnsiTheme="minorHAnsi" w:cstheme="minorHAnsi"/>
        </w:rPr>
      </w:pPr>
      <w:r w:rsidRPr="005B4179">
        <w:rPr>
          <w:rFonts w:asciiTheme="minorHAnsi" w:hAnsiTheme="minorHAnsi" w:cstheme="minorHAnsi"/>
        </w:rPr>
        <w:t xml:space="preserve">Starting salary for new entrants to </w:t>
      </w:r>
      <w:r w:rsidR="005B4179">
        <w:rPr>
          <w:rFonts w:asciiTheme="minorHAnsi" w:hAnsiTheme="minorHAnsi" w:cstheme="minorHAnsi"/>
        </w:rPr>
        <w:t>Galway City Council</w:t>
      </w:r>
      <w:r w:rsidRPr="005B4179">
        <w:rPr>
          <w:rFonts w:asciiTheme="minorHAnsi" w:hAnsiTheme="minorHAnsi" w:cstheme="minorHAnsi"/>
        </w:rPr>
        <w:t xml:space="preserve"> is €</w:t>
      </w:r>
      <w:r w:rsidR="00356C6E" w:rsidRPr="005B4179">
        <w:rPr>
          <w:rFonts w:asciiTheme="minorHAnsi" w:hAnsiTheme="minorHAnsi" w:cstheme="minorHAnsi"/>
        </w:rPr>
        <w:t>477.91</w:t>
      </w:r>
      <w:r w:rsidRPr="005B4179">
        <w:rPr>
          <w:rFonts w:asciiTheme="minorHAnsi" w:hAnsiTheme="minorHAnsi" w:cstheme="minorHAnsi"/>
        </w:rPr>
        <w:t xml:space="preserve"> per fortnight (during on-the-job phases with Galway City Council. </w:t>
      </w:r>
    </w:p>
    <w:p w14:paraId="593D8870" w14:textId="77777777" w:rsidR="001D76A2" w:rsidRPr="005B4179" w:rsidRDefault="001D76A2" w:rsidP="001D76A2">
      <w:pPr>
        <w:tabs>
          <w:tab w:val="left" w:pos="990"/>
        </w:tabs>
        <w:spacing w:line="276" w:lineRule="auto"/>
        <w:jc w:val="both"/>
        <w:rPr>
          <w:rFonts w:asciiTheme="minorHAnsi" w:hAnsiTheme="minorHAnsi" w:cstheme="minorHAnsi"/>
        </w:rPr>
      </w:pPr>
    </w:p>
    <w:p w14:paraId="69D563E2" w14:textId="1D0C21EE" w:rsidR="00185A44" w:rsidRPr="005B4179" w:rsidRDefault="00185A44" w:rsidP="001D76A2">
      <w:pPr>
        <w:tabs>
          <w:tab w:val="left" w:pos="990"/>
        </w:tabs>
        <w:spacing w:line="276" w:lineRule="auto"/>
        <w:jc w:val="both"/>
        <w:rPr>
          <w:rFonts w:asciiTheme="minorHAnsi" w:hAnsiTheme="minorHAnsi" w:cstheme="minorHAnsi"/>
        </w:rPr>
      </w:pPr>
      <w:r w:rsidRPr="005B4179">
        <w:rPr>
          <w:rFonts w:asciiTheme="minorHAnsi" w:hAnsiTheme="minorHAnsi" w:cstheme="minorHAnsi"/>
        </w:rPr>
        <w:t xml:space="preserve">(Phases 1, 3, 5 &amp; 7 with Galway City </w:t>
      </w:r>
      <w:r w:rsidR="004B4C33" w:rsidRPr="005B4179">
        <w:rPr>
          <w:rFonts w:asciiTheme="minorHAnsi" w:hAnsiTheme="minorHAnsi" w:cstheme="minorHAnsi"/>
        </w:rPr>
        <w:t>Council:</w:t>
      </w:r>
      <w:r w:rsidR="00356C6E" w:rsidRPr="005B4179">
        <w:rPr>
          <w:rFonts w:asciiTheme="minorHAnsi" w:hAnsiTheme="minorHAnsi" w:cstheme="minorHAnsi"/>
        </w:rPr>
        <w:t xml:space="preserve"> Circular EL 07-2025</w:t>
      </w:r>
      <w:r w:rsidRPr="005B4179">
        <w:rPr>
          <w:rFonts w:asciiTheme="minorHAnsi" w:hAnsiTheme="minorHAnsi" w:cstheme="minorHAnsi"/>
        </w:rPr>
        <w:t>)</w:t>
      </w:r>
    </w:p>
    <w:p w14:paraId="6D2E6C2C" w14:textId="77777777" w:rsidR="00356C6E" w:rsidRPr="005B4179" w:rsidRDefault="00356C6E" w:rsidP="001D76A2">
      <w:pPr>
        <w:tabs>
          <w:tab w:val="left" w:pos="990"/>
        </w:tabs>
        <w:spacing w:line="276" w:lineRule="auto"/>
        <w:jc w:val="both"/>
        <w:rPr>
          <w:rFonts w:asciiTheme="minorHAnsi" w:hAnsiTheme="minorHAnsi" w:cstheme="minorHAnsi"/>
        </w:rPr>
      </w:pPr>
    </w:p>
    <w:p w14:paraId="7F983848" w14:textId="32C59226" w:rsidR="00356C6E" w:rsidRPr="005B4179" w:rsidRDefault="00356C6E" w:rsidP="001D76A2">
      <w:pPr>
        <w:tabs>
          <w:tab w:val="left" w:pos="990"/>
        </w:tabs>
        <w:spacing w:line="276" w:lineRule="auto"/>
        <w:jc w:val="both"/>
        <w:rPr>
          <w:rFonts w:asciiTheme="minorHAnsi" w:hAnsiTheme="minorHAnsi" w:cstheme="minorHAnsi"/>
          <w:lang w:val="en-IE"/>
        </w:rPr>
      </w:pPr>
      <w:r w:rsidRPr="005B4179">
        <w:rPr>
          <w:rFonts w:asciiTheme="minorHAnsi" w:hAnsiTheme="minorHAnsi" w:cstheme="minorHAnsi"/>
          <w:lang w:val="en-IE"/>
        </w:rPr>
        <w:t>1</w:t>
      </w:r>
      <w:r w:rsidRPr="005B4179">
        <w:rPr>
          <w:rFonts w:asciiTheme="minorHAnsi" w:hAnsiTheme="minorHAnsi" w:cstheme="minorHAnsi"/>
          <w:vertAlign w:val="superscript"/>
          <w:lang w:val="en-IE"/>
        </w:rPr>
        <w:t>st</w:t>
      </w:r>
      <w:r w:rsidRPr="005B4179">
        <w:rPr>
          <w:rFonts w:asciiTheme="minorHAnsi" w:hAnsiTheme="minorHAnsi" w:cstheme="minorHAnsi"/>
          <w:lang w:val="en-IE"/>
        </w:rPr>
        <w:t xml:space="preserve"> year –   €477.91 per fortnight</w:t>
      </w:r>
      <w:proofErr w:type="gramStart"/>
      <w:r w:rsidRPr="005B4179">
        <w:rPr>
          <w:rFonts w:asciiTheme="minorHAnsi" w:hAnsiTheme="minorHAnsi" w:cstheme="minorHAnsi"/>
          <w:lang w:val="en-IE"/>
        </w:rPr>
        <w:t> </w:t>
      </w:r>
      <w:r w:rsidR="004B4C33" w:rsidRPr="005B4179">
        <w:rPr>
          <w:rFonts w:asciiTheme="minorHAnsi" w:hAnsiTheme="minorHAnsi" w:cstheme="minorHAnsi"/>
          <w:lang w:val="en-IE"/>
        </w:rPr>
        <w:t xml:space="preserve">  (</w:t>
      </w:r>
      <w:proofErr w:type="gramEnd"/>
      <w:r w:rsidRPr="005B4179">
        <w:rPr>
          <w:rFonts w:asciiTheme="minorHAnsi" w:hAnsiTheme="minorHAnsi" w:cstheme="minorHAnsi"/>
          <w:lang w:val="en-IE"/>
        </w:rPr>
        <w:t>30% of the minimum of Craft</w:t>
      </w:r>
      <w:r w:rsidR="002C4185" w:rsidRPr="005B4179">
        <w:rPr>
          <w:rFonts w:asciiTheme="minorHAnsi" w:hAnsiTheme="minorHAnsi" w:cstheme="minorHAnsi"/>
          <w:lang w:val="en-IE"/>
        </w:rPr>
        <w:t>worker</w:t>
      </w:r>
      <w:r w:rsidRPr="005B4179">
        <w:rPr>
          <w:rFonts w:asciiTheme="minorHAnsi" w:hAnsiTheme="minorHAnsi" w:cstheme="minorHAnsi"/>
          <w:lang w:val="en-IE"/>
        </w:rPr>
        <w:t xml:space="preserve"> Rate) </w:t>
      </w:r>
    </w:p>
    <w:p w14:paraId="0DB416D3" w14:textId="7154D97F" w:rsidR="00356C6E" w:rsidRPr="005B4179" w:rsidRDefault="00356C6E" w:rsidP="001D76A2">
      <w:pPr>
        <w:tabs>
          <w:tab w:val="left" w:pos="990"/>
        </w:tabs>
        <w:spacing w:line="276" w:lineRule="auto"/>
        <w:jc w:val="both"/>
        <w:rPr>
          <w:rFonts w:asciiTheme="minorHAnsi" w:hAnsiTheme="minorHAnsi" w:cstheme="minorHAnsi"/>
          <w:lang w:val="en-IE"/>
        </w:rPr>
      </w:pPr>
      <w:r w:rsidRPr="005B4179">
        <w:rPr>
          <w:rFonts w:asciiTheme="minorHAnsi" w:hAnsiTheme="minorHAnsi" w:cstheme="minorHAnsi"/>
          <w:lang w:val="en-IE"/>
        </w:rPr>
        <w:t>2</w:t>
      </w:r>
      <w:r w:rsidRPr="005B4179">
        <w:rPr>
          <w:rFonts w:asciiTheme="minorHAnsi" w:hAnsiTheme="minorHAnsi" w:cstheme="minorHAnsi"/>
          <w:vertAlign w:val="superscript"/>
          <w:lang w:val="en-IE"/>
        </w:rPr>
        <w:t>nd</w:t>
      </w:r>
      <w:r w:rsidRPr="005B4179">
        <w:rPr>
          <w:rFonts w:asciiTheme="minorHAnsi" w:hAnsiTheme="minorHAnsi" w:cstheme="minorHAnsi"/>
          <w:lang w:val="en-IE"/>
        </w:rPr>
        <w:t xml:space="preserve"> year </w:t>
      </w:r>
      <w:r w:rsidR="004B4C33" w:rsidRPr="005B4179">
        <w:rPr>
          <w:rFonts w:asciiTheme="minorHAnsi" w:hAnsiTheme="minorHAnsi" w:cstheme="minorHAnsi"/>
          <w:lang w:val="en-IE"/>
        </w:rPr>
        <w:t>– €</w:t>
      </w:r>
      <w:r w:rsidRPr="005B4179">
        <w:rPr>
          <w:rFonts w:asciiTheme="minorHAnsi" w:hAnsiTheme="minorHAnsi" w:cstheme="minorHAnsi"/>
          <w:lang w:val="en-IE"/>
        </w:rPr>
        <w:t>716.86 per fortnight</w:t>
      </w:r>
      <w:proofErr w:type="gramStart"/>
      <w:r w:rsidRPr="005B4179">
        <w:rPr>
          <w:rFonts w:asciiTheme="minorHAnsi" w:hAnsiTheme="minorHAnsi" w:cstheme="minorHAnsi"/>
          <w:lang w:val="en-IE"/>
        </w:rPr>
        <w:t xml:space="preserve"> </w:t>
      </w:r>
      <w:r w:rsidR="004B4C33" w:rsidRPr="005B4179">
        <w:rPr>
          <w:rFonts w:asciiTheme="minorHAnsi" w:hAnsiTheme="minorHAnsi" w:cstheme="minorHAnsi"/>
          <w:lang w:val="en-IE"/>
        </w:rPr>
        <w:t xml:space="preserve">  (</w:t>
      </w:r>
      <w:proofErr w:type="gramEnd"/>
      <w:r w:rsidRPr="005B4179">
        <w:rPr>
          <w:rFonts w:asciiTheme="minorHAnsi" w:hAnsiTheme="minorHAnsi" w:cstheme="minorHAnsi"/>
          <w:lang w:val="en-IE"/>
        </w:rPr>
        <w:t xml:space="preserve">45% of the minimum of </w:t>
      </w:r>
      <w:r w:rsidR="002C4185" w:rsidRPr="005B4179">
        <w:rPr>
          <w:rFonts w:asciiTheme="minorHAnsi" w:hAnsiTheme="minorHAnsi" w:cstheme="minorHAnsi"/>
          <w:lang w:val="en-IE"/>
        </w:rPr>
        <w:t>Craftworker</w:t>
      </w:r>
      <w:r w:rsidRPr="005B4179">
        <w:rPr>
          <w:rFonts w:asciiTheme="minorHAnsi" w:hAnsiTheme="minorHAnsi" w:cstheme="minorHAnsi"/>
          <w:lang w:val="en-IE"/>
        </w:rPr>
        <w:t xml:space="preserve"> Rate)</w:t>
      </w:r>
    </w:p>
    <w:p w14:paraId="59309B67" w14:textId="5696ADFF" w:rsidR="00356C6E" w:rsidRPr="005B4179" w:rsidRDefault="00356C6E" w:rsidP="001D76A2">
      <w:pPr>
        <w:tabs>
          <w:tab w:val="left" w:pos="990"/>
        </w:tabs>
        <w:spacing w:line="276" w:lineRule="auto"/>
        <w:jc w:val="both"/>
        <w:rPr>
          <w:rFonts w:asciiTheme="minorHAnsi" w:hAnsiTheme="minorHAnsi" w:cstheme="minorHAnsi"/>
          <w:lang w:val="en-IE"/>
        </w:rPr>
      </w:pPr>
      <w:r w:rsidRPr="005B4179">
        <w:rPr>
          <w:rFonts w:asciiTheme="minorHAnsi" w:hAnsiTheme="minorHAnsi" w:cstheme="minorHAnsi"/>
          <w:lang w:val="en-IE"/>
        </w:rPr>
        <w:t>3</w:t>
      </w:r>
      <w:r w:rsidRPr="005B4179">
        <w:rPr>
          <w:rFonts w:asciiTheme="minorHAnsi" w:hAnsiTheme="minorHAnsi" w:cstheme="minorHAnsi"/>
          <w:vertAlign w:val="superscript"/>
          <w:lang w:val="en-IE"/>
        </w:rPr>
        <w:t>rd</w:t>
      </w:r>
      <w:r w:rsidRPr="005B4179">
        <w:rPr>
          <w:rFonts w:asciiTheme="minorHAnsi" w:hAnsiTheme="minorHAnsi" w:cstheme="minorHAnsi"/>
          <w:lang w:val="en-IE"/>
        </w:rPr>
        <w:t xml:space="preserve"> year </w:t>
      </w:r>
      <w:r w:rsidR="004B4C33" w:rsidRPr="005B4179">
        <w:rPr>
          <w:rFonts w:asciiTheme="minorHAnsi" w:hAnsiTheme="minorHAnsi" w:cstheme="minorHAnsi"/>
          <w:lang w:val="en-IE"/>
        </w:rPr>
        <w:t>– €</w:t>
      </w:r>
      <w:r w:rsidRPr="005B4179">
        <w:rPr>
          <w:rFonts w:asciiTheme="minorHAnsi" w:hAnsiTheme="minorHAnsi" w:cstheme="minorHAnsi"/>
          <w:lang w:val="en-IE"/>
        </w:rPr>
        <w:t xml:space="preserve">1,035.47 per </w:t>
      </w:r>
      <w:r w:rsidR="004B4C33" w:rsidRPr="005B4179">
        <w:rPr>
          <w:rFonts w:asciiTheme="minorHAnsi" w:hAnsiTheme="minorHAnsi" w:cstheme="minorHAnsi"/>
          <w:lang w:val="en-IE"/>
        </w:rPr>
        <w:t>fortnight (</w:t>
      </w:r>
      <w:r w:rsidRPr="005B4179">
        <w:rPr>
          <w:rFonts w:asciiTheme="minorHAnsi" w:hAnsiTheme="minorHAnsi" w:cstheme="minorHAnsi"/>
          <w:lang w:val="en-IE"/>
        </w:rPr>
        <w:t xml:space="preserve">65% of the minimum of </w:t>
      </w:r>
      <w:r w:rsidR="002C4185" w:rsidRPr="005B4179">
        <w:rPr>
          <w:rFonts w:asciiTheme="minorHAnsi" w:hAnsiTheme="minorHAnsi" w:cstheme="minorHAnsi"/>
          <w:lang w:val="en-IE"/>
        </w:rPr>
        <w:t>Craftworker</w:t>
      </w:r>
      <w:r w:rsidRPr="005B4179">
        <w:rPr>
          <w:rFonts w:asciiTheme="minorHAnsi" w:hAnsiTheme="minorHAnsi" w:cstheme="minorHAnsi"/>
          <w:lang w:val="en-IE"/>
        </w:rPr>
        <w:t xml:space="preserve"> Rate)</w:t>
      </w:r>
    </w:p>
    <w:p w14:paraId="2DEC9FD1" w14:textId="7E1F0261" w:rsidR="00356C6E" w:rsidRPr="005B4179" w:rsidRDefault="00356C6E" w:rsidP="001D76A2">
      <w:pPr>
        <w:tabs>
          <w:tab w:val="left" w:pos="990"/>
        </w:tabs>
        <w:spacing w:line="276" w:lineRule="auto"/>
        <w:jc w:val="both"/>
        <w:rPr>
          <w:rFonts w:asciiTheme="minorHAnsi" w:hAnsiTheme="minorHAnsi" w:cstheme="minorHAnsi"/>
          <w:lang w:val="en-IE"/>
        </w:rPr>
      </w:pPr>
      <w:r w:rsidRPr="005B4179">
        <w:rPr>
          <w:rFonts w:asciiTheme="minorHAnsi" w:hAnsiTheme="minorHAnsi" w:cstheme="minorHAnsi"/>
          <w:lang w:val="en-IE"/>
        </w:rPr>
        <w:t>4</w:t>
      </w:r>
      <w:r w:rsidRPr="005B4179">
        <w:rPr>
          <w:rFonts w:asciiTheme="minorHAnsi" w:hAnsiTheme="minorHAnsi" w:cstheme="minorHAnsi"/>
          <w:vertAlign w:val="superscript"/>
          <w:lang w:val="en-IE"/>
        </w:rPr>
        <w:t>TH</w:t>
      </w:r>
      <w:r w:rsidRPr="005B4179">
        <w:rPr>
          <w:rFonts w:asciiTheme="minorHAnsi" w:hAnsiTheme="minorHAnsi" w:cstheme="minorHAnsi"/>
          <w:lang w:val="en-IE"/>
        </w:rPr>
        <w:t xml:space="preserve"> year </w:t>
      </w:r>
      <w:r w:rsidR="004B4C33" w:rsidRPr="005B4179">
        <w:rPr>
          <w:rFonts w:asciiTheme="minorHAnsi" w:hAnsiTheme="minorHAnsi" w:cstheme="minorHAnsi"/>
          <w:lang w:val="en-IE"/>
        </w:rPr>
        <w:t>– €</w:t>
      </w:r>
      <w:r w:rsidRPr="005B4179">
        <w:rPr>
          <w:rFonts w:asciiTheme="minorHAnsi" w:hAnsiTheme="minorHAnsi" w:cstheme="minorHAnsi"/>
          <w:lang w:val="en-IE"/>
        </w:rPr>
        <w:t xml:space="preserve">1,274.43 per </w:t>
      </w:r>
      <w:r w:rsidR="004B4C33" w:rsidRPr="005B4179">
        <w:rPr>
          <w:rFonts w:asciiTheme="minorHAnsi" w:hAnsiTheme="minorHAnsi" w:cstheme="minorHAnsi"/>
          <w:lang w:val="en-IE"/>
        </w:rPr>
        <w:t>fortnight (</w:t>
      </w:r>
      <w:r w:rsidRPr="005B4179">
        <w:rPr>
          <w:rFonts w:asciiTheme="minorHAnsi" w:hAnsiTheme="minorHAnsi" w:cstheme="minorHAnsi"/>
          <w:lang w:val="en-IE"/>
        </w:rPr>
        <w:t xml:space="preserve">80% of the minimum of </w:t>
      </w:r>
      <w:r w:rsidR="002C4185" w:rsidRPr="005B4179">
        <w:rPr>
          <w:rFonts w:asciiTheme="minorHAnsi" w:hAnsiTheme="minorHAnsi" w:cstheme="minorHAnsi"/>
          <w:lang w:val="en-IE"/>
        </w:rPr>
        <w:t xml:space="preserve">Craftworker </w:t>
      </w:r>
      <w:r w:rsidRPr="005B4179">
        <w:rPr>
          <w:rFonts w:asciiTheme="minorHAnsi" w:hAnsiTheme="minorHAnsi" w:cstheme="minorHAnsi"/>
          <w:lang w:val="en-IE"/>
        </w:rPr>
        <w:t>Rate)</w:t>
      </w:r>
    </w:p>
    <w:p w14:paraId="4A7C4AC0" w14:textId="77777777" w:rsidR="00185A44" w:rsidRPr="005B4179" w:rsidRDefault="00185A44" w:rsidP="00185A44">
      <w:pPr>
        <w:tabs>
          <w:tab w:val="left" w:pos="990"/>
        </w:tabs>
        <w:jc w:val="both"/>
      </w:pPr>
    </w:p>
    <w:p w14:paraId="4F92105C" w14:textId="28A80ECD" w:rsidR="00185A44" w:rsidRDefault="00185A44" w:rsidP="001D76A2">
      <w:pPr>
        <w:tabs>
          <w:tab w:val="left" w:pos="990"/>
        </w:tabs>
        <w:spacing w:line="276" w:lineRule="auto"/>
        <w:jc w:val="both"/>
        <w:rPr>
          <w:b/>
          <w:bCs/>
        </w:rPr>
      </w:pPr>
      <w:r w:rsidRPr="005B4179">
        <w:rPr>
          <w:b/>
          <w:bCs/>
        </w:rPr>
        <w:t>While attending the off the job training phase of your apprenticeship, you will be paid a training allowance by SOLAS i.e. Phases 2, 4, &amp; 6. You will not be paid by Galway City Council during these phases.</w:t>
      </w:r>
    </w:p>
    <w:p w14:paraId="5CF10FA3" w14:textId="77777777" w:rsidR="001D76A2" w:rsidRPr="005B4179" w:rsidRDefault="001D76A2" w:rsidP="001D76A2">
      <w:pPr>
        <w:tabs>
          <w:tab w:val="left" w:pos="990"/>
        </w:tabs>
        <w:spacing w:line="276" w:lineRule="auto"/>
        <w:jc w:val="both"/>
        <w:rPr>
          <w:rFonts w:asciiTheme="minorHAnsi" w:hAnsiTheme="minorHAnsi" w:cstheme="minorHAnsi"/>
        </w:rPr>
      </w:pPr>
    </w:p>
    <w:p w14:paraId="75FB6891" w14:textId="77777777" w:rsidR="00C66C05" w:rsidRPr="005B4179" w:rsidRDefault="00C66C05" w:rsidP="001D76A2">
      <w:pPr>
        <w:tabs>
          <w:tab w:val="left" w:pos="540"/>
        </w:tabs>
        <w:spacing w:line="276" w:lineRule="auto"/>
        <w:jc w:val="both"/>
        <w:rPr>
          <w:rFonts w:asciiTheme="minorHAnsi" w:hAnsiTheme="minorHAnsi" w:cstheme="minorHAnsi"/>
          <w:b/>
          <w:smallCaps/>
          <w:u w:val="single"/>
        </w:rPr>
      </w:pPr>
      <w:r w:rsidRPr="005B4179">
        <w:rPr>
          <w:rFonts w:asciiTheme="minorHAnsi" w:hAnsiTheme="minorHAnsi" w:cstheme="minorHAnsi"/>
          <w:b/>
          <w:smallCaps/>
          <w:u w:val="single"/>
        </w:rPr>
        <w:t>Probation:</w:t>
      </w:r>
    </w:p>
    <w:p w14:paraId="48E76C2D" w14:textId="77777777" w:rsidR="00C66C05" w:rsidRPr="005B4179" w:rsidRDefault="00C66C05" w:rsidP="001D76A2">
      <w:pPr>
        <w:widowControl/>
        <w:numPr>
          <w:ilvl w:val="0"/>
          <w:numId w:val="4"/>
        </w:numPr>
        <w:tabs>
          <w:tab w:val="clear" w:pos="1080"/>
          <w:tab w:val="num" w:pos="540"/>
        </w:tabs>
        <w:suppressAutoHyphens w:val="0"/>
        <w:spacing w:before="60" w:line="276" w:lineRule="auto"/>
        <w:ind w:left="547" w:hanging="547"/>
        <w:jc w:val="both"/>
        <w:rPr>
          <w:rFonts w:asciiTheme="minorHAnsi" w:hAnsiTheme="minorHAnsi" w:cstheme="minorHAnsi"/>
        </w:rPr>
      </w:pPr>
      <w:r w:rsidRPr="005B4179">
        <w:rPr>
          <w:rFonts w:asciiTheme="minorHAnsi" w:hAnsiTheme="minorHAnsi" w:cstheme="minorHAnsi"/>
        </w:rPr>
        <w:t>there shall be a period after such appointments take effect during which such persons shall hold the position on probation,</w:t>
      </w:r>
    </w:p>
    <w:p w14:paraId="712DCA98" w14:textId="77777777" w:rsidR="00C66C05" w:rsidRPr="005B4179" w:rsidRDefault="00C66C05" w:rsidP="001D76A2">
      <w:pPr>
        <w:widowControl/>
        <w:numPr>
          <w:ilvl w:val="0"/>
          <w:numId w:val="4"/>
        </w:numPr>
        <w:tabs>
          <w:tab w:val="clear" w:pos="1080"/>
          <w:tab w:val="num" w:pos="540"/>
        </w:tabs>
        <w:suppressAutoHyphens w:val="0"/>
        <w:spacing w:before="60" w:line="276" w:lineRule="auto"/>
        <w:ind w:left="547" w:hanging="547"/>
        <w:jc w:val="both"/>
        <w:rPr>
          <w:rFonts w:asciiTheme="minorHAnsi" w:hAnsiTheme="minorHAnsi" w:cstheme="minorHAnsi"/>
        </w:rPr>
      </w:pPr>
      <w:r w:rsidRPr="005B4179">
        <w:rPr>
          <w:rFonts w:asciiTheme="minorHAnsi" w:hAnsiTheme="minorHAnsi" w:cstheme="minorHAnsi"/>
        </w:rPr>
        <w:t>such period shall be 12 months but, the Chief Executive may at his or her discretion extend such period,</w:t>
      </w:r>
    </w:p>
    <w:p w14:paraId="04C217AB" w14:textId="77777777" w:rsidR="00C66C05" w:rsidRPr="005B4179" w:rsidRDefault="00C66C05" w:rsidP="001D76A2">
      <w:pPr>
        <w:widowControl/>
        <w:numPr>
          <w:ilvl w:val="0"/>
          <w:numId w:val="4"/>
        </w:numPr>
        <w:tabs>
          <w:tab w:val="clear" w:pos="1080"/>
          <w:tab w:val="num" w:pos="540"/>
        </w:tabs>
        <w:suppressAutoHyphens w:val="0"/>
        <w:spacing w:before="60" w:line="276" w:lineRule="auto"/>
        <w:ind w:left="547" w:hanging="547"/>
        <w:jc w:val="both"/>
        <w:rPr>
          <w:rFonts w:asciiTheme="minorHAnsi" w:hAnsiTheme="minorHAnsi" w:cstheme="minorHAnsi"/>
        </w:rPr>
      </w:pPr>
      <w:r w:rsidRPr="005B4179">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2512A4B5" w14:textId="77777777" w:rsidR="00C66C05" w:rsidRPr="005B4179" w:rsidRDefault="00C66C05" w:rsidP="001D76A2">
      <w:pPr>
        <w:spacing w:line="276" w:lineRule="auto"/>
        <w:jc w:val="both"/>
        <w:rPr>
          <w:rFonts w:asciiTheme="minorHAnsi" w:hAnsiTheme="minorHAnsi" w:cstheme="minorHAnsi"/>
          <w:b/>
          <w:bCs/>
        </w:rPr>
      </w:pPr>
    </w:p>
    <w:p w14:paraId="57458653" w14:textId="191698D6" w:rsidR="006C510B" w:rsidRPr="003F68DA" w:rsidRDefault="006C510B" w:rsidP="001D76A2">
      <w:pPr>
        <w:tabs>
          <w:tab w:val="left" w:pos="540"/>
        </w:tabs>
        <w:spacing w:line="276" w:lineRule="auto"/>
        <w:jc w:val="both"/>
        <w:rPr>
          <w:rFonts w:asciiTheme="minorHAnsi" w:hAnsiTheme="minorHAnsi" w:cstheme="minorHAnsi"/>
          <w:b/>
          <w:smallCaps/>
          <w:u w:val="single"/>
        </w:rPr>
      </w:pPr>
      <w:r w:rsidRPr="003F68DA">
        <w:rPr>
          <w:rFonts w:asciiTheme="minorHAnsi" w:hAnsiTheme="minorHAnsi" w:cstheme="minorHAnsi"/>
          <w:b/>
          <w:smallCaps/>
          <w:u w:val="single"/>
        </w:rPr>
        <w:t xml:space="preserve">Hours of </w:t>
      </w:r>
      <w:r w:rsidR="003F68DA">
        <w:rPr>
          <w:rFonts w:asciiTheme="minorHAnsi" w:hAnsiTheme="minorHAnsi" w:cstheme="minorHAnsi"/>
          <w:b/>
          <w:smallCaps/>
          <w:u w:val="single"/>
        </w:rPr>
        <w:t>Attendance:</w:t>
      </w:r>
    </w:p>
    <w:p w14:paraId="5C5A1161" w14:textId="77777777" w:rsidR="003F68DA" w:rsidRDefault="00A84489" w:rsidP="001D76A2">
      <w:pPr>
        <w:tabs>
          <w:tab w:val="left" w:pos="540"/>
        </w:tabs>
        <w:spacing w:line="276" w:lineRule="auto"/>
        <w:jc w:val="both"/>
        <w:rPr>
          <w:rFonts w:asciiTheme="minorHAnsi" w:hAnsiTheme="minorHAnsi" w:cstheme="minorHAnsi"/>
        </w:rPr>
      </w:pPr>
      <w:r w:rsidRPr="005B4179">
        <w:rPr>
          <w:rFonts w:asciiTheme="minorHAnsi" w:hAnsiTheme="minorHAnsi" w:cstheme="minorHAnsi"/>
        </w:rPr>
        <w:t xml:space="preserve">While attending the </w:t>
      </w:r>
      <w:r w:rsidR="00EE65BE" w:rsidRPr="005B4179">
        <w:rPr>
          <w:rFonts w:asciiTheme="minorHAnsi" w:hAnsiTheme="minorHAnsi" w:cstheme="minorHAnsi"/>
        </w:rPr>
        <w:t>on-the-job</w:t>
      </w:r>
      <w:r w:rsidRPr="005B4179">
        <w:rPr>
          <w:rFonts w:asciiTheme="minorHAnsi" w:hAnsiTheme="minorHAnsi" w:cstheme="minorHAnsi"/>
        </w:rPr>
        <w:t xml:space="preserve"> phases with Galway City Council (Phases 1,3,</w:t>
      </w:r>
      <w:proofErr w:type="gramStart"/>
      <w:r w:rsidRPr="005B4179">
        <w:rPr>
          <w:rFonts w:asciiTheme="minorHAnsi" w:hAnsiTheme="minorHAnsi" w:cstheme="minorHAnsi"/>
        </w:rPr>
        <w:t>5,&amp;</w:t>
      </w:r>
      <w:proofErr w:type="gramEnd"/>
      <w:r w:rsidRPr="005B4179">
        <w:rPr>
          <w:rFonts w:asciiTheme="minorHAnsi" w:hAnsiTheme="minorHAnsi" w:cstheme="minorHAnsi"/>
        </w:rPr>
        <w:t xml:space="preserve"> 7)</w:t>
      </w:r>
      <w:r w:rsidR="004C1D6C" w:rsidRPr="005B4179">
        <w:rPr>
          <w:rFonts w:asciiTheme="minorHAnsi" w:hAnsiTheme="minorHAnsi" w:cstheme="minorHAnsi"/>
        </w:rPr>
        <w:t xml:space="preserve"> </w:t>
      </w:r>
      <w:r w:rsidR="00483094" w:rsidRPr="005B4179">
        <w:rPr>
          <w:rFonts w:asciiTheme="minorHAnsi" w:hAnsiTheme="minorHAnsi" w:cstheme="minorHAnsi"/>
        </w:rPr>
        <w:t xml:space="preserve">the </w:t>
      </w:r>
      <w:r w:rsidR="004C1D6C" w:rsidRPr="005B4179">
        <w:rPr>
          <w:rFonts w:asciiTheme="minorHAnsi" w:hAnsiTheme="minorHAnsi" w:cstheme="minorHAnsi"/>
        </w:rPr>
        <w:t xml:space="preserve">person appointed will be required to work a </w:t>
      </w:r>
      <w:r w:rsidR="004B4C33" w:rsidRPr="005B4179">
        <w:rPr>
          <w:rFonts w:asciiTheme="minorHAnsi" w:hAnsiTheme="minorHAnsi" w:cstheme="minorHAnsi"/>
        </w:rPr>
        <w:t>39-hour</w:t>
      </w:r>
      <w:r w:rsidR="004C1D6C" w:rsidRPr="005B4179">
        <w:rPr>
          <w:rFonts w:asciiTheme="minorHAnsi" w:hAnsiTheme="minorHAnsi" w:cstheme="minorHAnsi"/>
        </w:rPr>
        <w:t xml:space="preserve"> week. The successful candidate will be required to log their hours of work in accordance with the requirements of the Organisation of Working Time Act, 1997 and will be required to co-operate with the use of technologies to record such hours.</w:t>
      </w:r>
    </w:p>
    <w:p w14:paraId="37B68162" w14:textId="77777777" w:rsidR="003F68DA" w:rsidRDefault="003F68DA" w:rsidP="001D76A2">
      <w:pPr>
        <w:tabs>
          <w:tab w:val="left" w:pos="540"/>
        </w:tabs>
        <w:spacing w:line="276" w:lineRule="auto"/>
        <w:jc w:val="both"/>
        <w:rPr>
          <w:rFonts w:asciiTheme="minorHAnsi" w:hAnsiTheme="minorHAnsi" w:cstheme="minorHAnsi"/>
        </w:rPr>
      </w:pPr>
    </w:p>
    <w:p w14:paraId="089EA91D" w14:textId="5FAD191B" w:rsidR="00A84489" w:rsidRPr="003F68DA" w:rsidRDefault="003F68DA" w:rsidP="001D76A2">
      <w:pPr>
        <w:spacing w:line="276" w:lineRule="auto"/>
        <w:rPr>
          <w:rStyle w:val="SubtleReference"/>
          <w:rFonts w:asciiTheme="minorHAnsi" w:hAnsiTheme="minorHAnsi" w:cstheme="minorHAnsi"/>
          <w:b/>
          <w:bCs/>
          <w:u w:val="single"/>
        </w:rPr>
      </w:pPr>
      <w:r w:rsidRPr="003F68DA">
        <w:rPr>
          <w:rStyle w:val="SubtleReference"/>
          <w:rFonts w:asciiTheme="minorHAnsi" w:hAnsiTheme="minorHAnsi" w:cstheme="minorHAnsi"/>
          <w:b/>
          <w:bCs/>
          <w:u w:val="single"/>
        </w:rPr>
        <w:t>Annual Leave</w:t>
      </w:r>
      <w:r w:rsidR="00A84489" w:rsidRPr="003F68DA">
        <w:rPr>
          <w:rStyle w:val="SubtleReference"/>
          <w:rFonts w:asciiTheme="minorHAnsi" w:hAnsiTheme="minorHAnsi" w:cstheme="minorHAnsi"/>
          <w:b/>
          <w:bCs/>
          <w:u w:val="single"/>
        </w:rPr>
        <w:t xml:space="preserve">: </w:t>
      </w:r>
    </w:p>
    <w:p w14:paraId="08F3011E" w14:textId="2169319D" w:rsidR="00CC41F9" w:rsidRDefault="00A84489" w:rsidP="001D76A2">
      <w:pPr>
        <w:pStyle w:val="BodyTextIndent"/>
        <w:spacing w:after="0" w:line="276" w:lineRule="auto"/>
        <w:ind w:left="0"/>
        <w:jc w:val="both"/>
        <w:rPr>
          <w:rFonts w:asciiTheme="minorHAnsi" w:hAnsiTheme="minorHAnsi" w:cstheme="minorHAnsi"/>
          <w:bCs/>
        </w:rPr>
      </w:pPr>
      <w:r w:rsidRPr="005B4179">
        <w:rPr>
          <w:rFonts w:asciiTheme="minorHAnsi" w:hAnsiTheme="minorHAnsi" w:cstheme="minorHAnsi"/>
          <w:bCs/>
        </w:rPr>
        <w:t xml:space="preserve">The current annual leave entitlement is 8% of hours worked. Galway City </w:t>
      </w:r>
      <w:r w:rsidR="00EE65BE" w:rsidRPr="005B4179">
        <w:rPr>
          <w:rFonts w:asciiTheme="minorHAnsi" w:hAnsiTheme="minorHAnsi" w:cstheme="minorHAnsi"/>
          <w:bCs/>
        </w:rPr>
        <w:t>Council’s holiday</w:t>
      </w:r>
      <w:r w:rsidRPr="005B4179">
        <w:rPr>
          <w:rFonts w:asciiTheme="minorHAnsi" w:hAnsiTheme="minorHAnsi" w:cstheme="minorHAnsi"/>
          <w:bCs/>
        </w:rPr>
        <w:t xml:space="preserve"> year runs from 1st January to 31st December. Granting of annual leave, payment for annual leave and arrangements for public holidays will be governed by the provisions of the Organisation of Working Time Act, 1977 (as amended).</w:t>
      </w:r>
    </w:p>
    <w:p w14:paraId="67D59179" w14:textId="77777777" w:rsidR="00A84489" w:rsidRPr="00A84489" w:rsidRDefault="00A84489" w:rsidP="001D76A2">
      <w:pPr>
        <w:pStyle w:val="BodyTextIndent"/>
        <w:spacing w:after="0" w:line="276" w:lineRule="auto"/>
        <w:ind w:left="0"/>
        <w:jc w:val="both"/>
        <w:rPr>
          <w:rFonts w:asciiTheme="minorHAnsi" w:hAnsiTheme="minorHAnsi" w:cstheme="minorHAnsi"/>
          <w:bCs/>
        </w:rPr>
      </w:pPr>
    </w:p>
    <w:p w14:paraId="6BE5E895" w14:textId="77777777" w:rsidR="003F68DA" w:rsidRPr="00C21239" w:rsidRDefault="003F68DA" w:rsidP="001D76A2">
      <w:pPr>
        <w:tabs>
          <w:tab w:val="num" w:pos="0"/>
        </w:tabs>
        <w:spacing w:line="276" w:lineRule="auto"/>
        <w:rPr>
          <w:rFonts w:asciiTheme="minorHAnsi" w:hAnsiTheme="minorHAnsi" w:cstheme="minorHAnsi"/>
          <w:b/>
          <w:u w:val="single"/>
        </w:rPr>
      </w:pPr>
      <w:r w:rsidRPr="00C21239">
        <w:rPr>
          <w:rFonts w:asciiTheme="minorHAnsi" w:hAnsiTheme="minorHAnsi" w:cstheme="minorHAnsi"/>
          <w:b/>
          <w:u w:val="single"/>
        </w:rPr>
        <w:t>Residence:</w:t>
      </w:r>
    </w:p>
    <w:p w14:paraId="6E189510" w14:textId="77777777" w:rsidR="003F68DA" w:rsidRPr="001D76A2" w:rsidRDefault="003F68DA" w:rsidP="001D76A2">
      <w:pPr>
        <w:tabs>
          <w:tab w:val="num" w:pos="0"/>
        </w:tabs>
        <w:spacing w:line="276" w:lineRule="auto"/>
        <w:rPr>
          <w:rFonts w:asciiTheme="minorHAnsi" w:hAnsiTheme="minorHAnsi" w:cstheme="minorHAnsi"/>
        </w:rPr>
      </w:pPr>
      <w:r w:rsidRPr="001D76A2">
        <w:rPr>
          <w:rFonts w:asciiTheme="minorHAnsi" w:hAnsiTheme="minorHAnsi" w:cstheme="minorHAnsi"/>
        </w:rPr>
        <w:t>Holder of the post shall reside in the district in which their duties are to be performed or within a reasonable distance thereof.</w:t>
      </w:r>
    </w:p>
    <w:p w14:paraId="1EDA2088" w14:textId="1634816C" w:rsidR="004F4001" w:rsidRPr="008D19FA" w:rsidRDefault="004F4001" w:rsidP="001D76A2">
      <w:pPr>
        <w:spacing w:line="276" w:lineRule="auto"/>
        <w:jc w:val="both"/>
        <w:rPr>
          <w:rFonts w:asciiTheme="minorHAnsi" w:hAnsiTheme="minorHAnsi" w:cstheme="minorHAnsi"/>
          <w:sz w:val="18"/>
          <w:szCs w:val="18"/>
          <w:highlight w:val="yellow"/>
        </w:rPr>
      </w:pPr>
    </w:p>
    <w:p w14:paraId="74DC4EA2" w14:textId="77777777" w:rsidR="00954524" w:rsidRPr="009B245F" w:rsidRDefault="00954524" w:rsidP="001D76A2">
      <w:pPr>
        <w:tabs>
          <w:tab w:val="num" w:pos="0"/>
        </w:tabs>
        <w:spacing w:line="276" w:lineRule="auto"/>
        <w:jc w:val="both"/>
        <w:rPr>
          <w:rFonts w:asciiTheme="minorHAnsi" w:hAnsiTheme="minorHAnsi" w:cstheme="minorHAnsi"/>
          <w:b/>
          <w:u w:val="single"/>
        </w:rPr>
      </w:pPr>
      <w:r w:rsidRPr="009B245F">
        <w:rPr>
          <w:rFonts w:asciiTheme="minorHAnsi" w:hAnsiTheme="minorHAnsi" w:cstheme="minorHAnsi"/>
          <w:b/>
          <w:u w:val="single"/>
        </w:rPr>
        <w:t>Outside Employment:</w:t>
      </w:r>
    </w:p>
    <w:p w14:paraId="42C183CE" w14:textId="620A185D" w:rsidR="00954524" w:rsidRDefault="009B245F" w:rsidP="001D76A2">
      <w:pPr>
        <w:tabs>
          <w:tab w:val="num" w:pos="0"/>
        </w:tabs>
        <w:spacing w:line="276" w:lineRule="auto"/>
        <w:jc w:val="both"/>
        <w:rPr>
          <w:rFonts w:asciiTheme="minorHAnsi" w:hAnsiTheme="minorHAnsi" w:cstheme="minorHAnsi"/>
        </w:rPr>
      </w:pPr>
      <w:r>
        <w:rPr>
          <w:rFonts w:asciiTheme="minorHAnsi" w:hAnsiTheme="minorHAnsi" w:cstheme="minorHAnsi"/>
        </w:rPr>
        <w:t xml:space="preserve">The </w:t>
      </w:r>
      <w:r w:rsidR="004B4C33">
        <w:rPr>
          <w:rFonts w:asciiTheme="minorHAnsi" w:hAnsiTheme="minorHAnsi" w:cstheme="minorHAnsi"/>
        </w:rPr>
        <w:t xml:space="preserve">Apprentice </w:t>
      </w:r>
      <w:r w:rsidR="004B4C33" w:rsidRPr="009B245F">
        <w:rPr>
          <w:rFonts w:asciiTheme="minorHAnsi" w:hAnsiTheme="minorHAnsi" w:cstheme="minorHAnsi"/>
        </w:rPr>
        <w:t>may</w:t>
      </w:r>
      <w:r w:rsidR="00954524" w:rsidRPr="009B245F">
        <w:rPr>
          <w:rFonts w:asciiTheme="minorHAnsi" w:hAnsiTheme="minorHAnsi" w:cstheme="minorHAnsi"/>
        </w:rPr>
        <w:t xml:space="preserve"> not engage in private practice or </w:t>
      </w:r>
      <w:proofErr w:type="gramStart"/>
      <w:r w:rsidR="00954524" w:rsidRPr="009B245F">
        <w:rPr>
          <w:rFonts w:asciiTheme="minorHAnsi" w:hAnsiTheme="minorHAnsi" w:cstheme="minorHAnsi"/>
        </w:rPr>
        <w:t>be connected with</w:t>
      </w:r>
      <w:proofErr w:type="gramEnd"/>
      <w:r w:rsidR="00954524" w:rsidRPr="009B245F">
        <w:rPr>
          <w:rFonts w:asciiTheme="minorHAnsi" w:hAnsiTheme="minorHAnsi" w:cstheme="minorHAnsi"/>
        </w:rPr>
        <w:t xml:space="preserve"> any outside business which </w:t>
      </w:r>
      <w:r w:rsidR="00954524" w:rsidRPr="009B245F">
        <w:rPr>
          <w:rFonts w:asciiTheme="minorHAnsi" w:hAnsiTheme="minorHAnsi" w:cstheme="minorHAnsi"/>
        </w:rPr>
        <w:lastRenderedPageBreak/>
        <w:t xml:space="preserve">would interfere with the performance of official duties. </w:t>
      </w:r>
    </w:p>
    <w:p w14:paraId="37FCCDFA" w14:textId="77777777" w:rsidR="003F68DA" w:rsidRDefault="003F68DA" w:rsidP="001D76A2">
      <w:pPr>
        <w:tabs>
          <w:tab w:val="num" w:pos="0"/>
        </w:tabs>
        <w:spacing w:line="276" w:lineRule="auto"/>
        <w:jc w:val="both"/>
        <w:rPr>
          <w:rFonts w:asciiTheme="minorHAnsi" w:hAnsiTheme="minorHAnsi" w:cstheme="minorHAnsi"/>
        </w:rPr>
      </w:pPr>
    </w:p>
    <w:p w14:paraId="4757938F" w14:textId="77777777" w:rsidR="003F68DA" w:rsidRPr="00C21239" w:rsidRDefault="003F68DA" w:rsidP="001D76A2">
      <w:pPr>
        <w:pStyle w:val="BodyTextIndent"/>
        <w:spacing w:after="0" w:line="276" w:lineRule="auto"/>
        <w:ind w:left="0"/>
        <w:rPr>
          <w:rFonts w:asciiTheme="minorHAnsi" w:hAnsiTheme="minorHAnsi" w:cstheme="minorHAnsi"/>
          <w:b/>
          <w:szCs w:val="24"/>
          <w:u w:val="single"/>
        </w:rPr>
      </w:pPr>
      <w:r w:rsidRPr="00C21239">
        <w:rPr>
          <w:rFonts w:asciiTheme="minorHAnsi" w:hAnsiTheme="minorHAnsi" w:cstheme="minorHAnsi"/>
          <w:b/>
          <w:szCs w:val="24"/>
          <w:u w:val="single"/>
        </w:rPr>
        <w:t>Driving Licence:</w:t>
      </w:r>
    </w:p>
    <w:p w14:paraId="320D67E5" w14:textId="6BFBC6BD" w:rsidR="003F68DA" w:rsidRPr="001D76A2" w:rsidRDefault="003F68DA" w:rsidP="001D76A2">
      <w:pPr>
        <w:tabs>
          <w:tab w:val="num" w:pos="0"/>
        </w:tabs>
        <w:spacing w:line="276" w:lineRule="auto"/>
        <w:jc w:val="both"/>
        <w:rPr>
          <w:rFonts w:asciiTheme="minorHAnsi" w:hAnsiTheme="minorHAnsi" w:cstheme="minorHAnsi"/>
        </w:rPr>
      </w:pPr>
      <w:r w:rsidRPr="001D76A2">
        <w:rPr>
          <w:rFonts w:asciiTheme="minorHAnsi" w:hAnsiTheme="minorHAnsi" w:cstheme="minorHAnsi"/>
        </w:rPr>
        <w:t>While not an essential requirement for the position, it would be desirable that candidates hold a full valid Irish driving licence</w:t>
      </w:r>
      <w:r w:rsidR="001D76A2">
        <w:rPr>
          <w:rFonts w:asciiTheme="minorHAnsi" w:hAnsiTheme="minorHAnsi" w:cstheme="minorHAnsi"/>
        </w:rPr>
        <w:t>.</w:t>
      </w:r>
    </w:p>
    <w:p w14:paraId="24A55F6E" w14:textId="77777777" w:rsidR="003F68DA" w:rsidRPr="001D76A2" w:rsidRDefault="003F68DA" w:rsidP="001D76A2">
      <w:pPr>
        <w:tabs>
          <w:tab w:val="num" w:pos="0"/>
        </w:tabs>
        <w:spacing w:line="276" w:lineRule="auto"/>
        <w:jc w:val="both"/>
        <w:rPr>
          <w:rFonts w:asciiTheme="minorHAnsi" w:hAnsiTheme="minorHAnsi" w:cstheme="minorHAnsi"/>
        </w:rPr>
      </w:pPr>
    </w:p>
    <w:p w14:paraId="79AD803D" w14:textId="77777777" w:rsidR="003F68DA" w:rsidRPr="001D76A2" w:rsidRDefault="003F68DA" w:rsidP="001D76A2">
      <w:pPr>
        <w:spacing w:line="276" w:lineRule="auto"/>
        <w:jc w:val="both"/>
        <w:rPr>
          <w:rFonts w:asciiTheme="minorHAnsi" w:hAnsiTheme="minorHAnsi" w:cstheme="minorHAnsi"/>
          <w:b/>
          <w:u w:val="single"/>
        </w:rPr>
      </w:pPr>
      <w:r w:rsidRPr="001D76A2">
        <w:rPr>
          <w:rFonts w:asciiTheme="minorHAnsi" w:hAnsiTheme="minorHAnsi" w:cstheme="minorHAnsi"/>
          <w:b/>
          <w:u w:val="single"/>
        </w:rPr>
        <w:t>Garda Vetting:</w:t>
      </w:r>
    </w:p>
    <w:p w14:paraId="60961B98" w14:textId="674D04BB" w:rsidR="003F68DA" w:rsidRPr="001D76A2" w:rsidRDefault="003F68DA" w:rsidP="001D76A2">
      <w:pPr>
        <w:numPr>
          <w:ilvl w:val="0"/>
          <w:numId w:val="3"/>
        </w:numPr>
        <w:tabs>
          <w:tab w:val="clear" w:pos="1418"/>
          <w:tab w:val="num" w:pos="0"/>
        </w:tabs>
        <w:spacing w:line="276" w:lineRule="auto"/>
        <w:ind w:left="432"/>
        <w:jc w:val="both"/>
        <w:rPr>
          <w:rFonts w:asciiTheme="minorHAnsi" w:hAnsiTheme="minorHAnsi" w:cstheme="minorHAnsi"/>
        </w:rPr>
      </w:pPr>
      <w:r w:rsidRPr="001D76A2">
        <w:rPr>
          <w:rFonts w:asciiTheme="minorHAnsi" w:hAnsiTheme="minorHAnsi" w:cstheme="minorHAnsi"/>
        </w:rPr>
        <w:t>The successful applicant may be required to undergo Garda Vetting prior to appointment.</w:t>
      </w:r>
    </w:p>
    <w:p w14:paraId="6AE84BB3" w14:textId="77777777" w:rsidR="008447B1" w:rsidRPr="001D76A2" w:rsidRDefault="008447B1" w:rsidP="001D76A2">
      <w:pPr>
        <w:numPr>
          <w:ilvl w:val="0"/>
          <w:numId w:val="3"/>
        </w:numPr>
        <w:tabs>
          <w:tab w:val="clear" w:pos="1418"/>
          <w:tab w:val="num" w:pos="0"/>
        </w:tabs>
        <w:spacing w:line="276" w:lineRule="auto"/>
        <w:ind w:left="432"/>
        <w:jc w:val="both"/>
        <w:rPr>
          <w:rFonts w:asciiTheme="minorHAnsi" w:hAnsiTheme="minorHAnsi" w:cstheme="minorHAnsi"/>
          <w:highlight w:val="yellow"/>
        </w:rPr>
      </w:pPr>
    </w:p>
    <w:p w14:paraId="6CACF2D5" w14:textId="77777777" w:rsidR="00C66C05" w:rsidRPr="001D76A2" w:rsidRDefault="00C66C05" w:rsidP="001D76A2">
      <w:pPr>
        <w:pStyle w:val="BodyTextIndent"/>
        <w:spacing w:after="0" w:line="276" w:lineRule="auto"/>
        <w:ind w:left="0"/>
        <w:jc w:val="both"/>
        <w:rPr>
          <w:rFonts w:asciiTheme="minorHAnsi" w:hAnsiTheme="minorHAnsi" w:cstheme="minorHAnsi"/>
          <w:b/>
          <w:bCs/>
        </w:rPr>
      </w:pPr>
      <w:r w:rsidRPr="001D76A2">
        <w:rPr>
          <w:rFonts w:asciiTheme="minorHAnsi" w:hAnsiTheme="minorHAnsi" w:cstheme="minorHAnsi"/>
          <w:b/>
          <w:u w:val="single"/>
        </w:rPr>
        <w:t>Superannuation Contribution:</w:t>
      </w:r>
      <w:r w:rsidRPr="001D76A2">
        <w:rPr>
          <w:rFonts w:asciiTheme="minorHAnsi" w:hAnsiTheme="minorHAnsi" w:cstheme="minorHAnsi"/>
          <w:b/>
          <w:bCs/>
        </w:rPr>
        <w:t xml:space="preserve"> </w:t>
      </w:r>
    </w:p>
    <w:p w14:paraId="41ECC94B" w14:textId="10E28AA5" w:rsidR="00C66C05" w:rsidRPr="001D76A2" w:rsidRDefault="00C66C05" w:rsidP="001D76A2">
      <w:pPr>
        <w:spacing w:line="276" w:lineRule="auto"/>
        <w:ind w:right="-17"/>
        <w:jc w:val="both"/>
        <w:rPr>
          <w:rFonts w:asciiTheme="minorHAnsi" w:hAnsiTheme="minorHAnsi" w:cstheme="minorHAnsi"/>
        </w:rPr>
      </w:pPr>
      <w:r w:rsidRPr="001D76A2">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r w:rsidR="00943F02" w:rsidRPr="001D76A2">
        <w:rPr>
          <w:rFonts w:asciiTheme="minorHAnsi" w:hAnsiTheme="minorHAnsi" w:cstheme="minorHAnsi"/>
        </w:rPr>
        <w:t xml:space="preserve">, while being paid by Galway City Council. </w:t>
      </w:r>
    </w:p>
    <w:p w14:paraId="33F31C16" w14:textId="77777777" w:rsidR="00C66C05" w:rsidRPr="001D76A2" w:rsidRDefault="00C66C05" w:rsidP="001D76A2">
      <w:pPr>
        <w:spacing w:line="276" w:lineRule="auto"/>
        <w:ind w:right="-17"/>
        <w:jc w:val="both"/>
        <w:rPr>
          <w:rFonts w:asciiTheme="minorHAnsi" w:hAnsiTheme="minorHAnsi" w:cstheme="minorHAnsi"/>
          <w:highlight w:val="yellow"/>
        </w:rPr>
      </w:pPr>
    </w:p>
    <w:p w14:paraId="108949AB" w14:textId="77777777" w:rsidR="00C66C05" w:rsidRPr="001D76A2" w:rsidRDefault="00C66C05" w:rsidP="001D76A2">
      <w:pPr>
        <w:spacing w:line="276" w:lineRule="auto"/>
        <w:ind w:right="-17"/>
        <w:jc w:val="both"/>
        <w:rPr>
          <w:rFonts w:asciiTheme="minorHAnsi" w:hAnsiTheme="minorHAnsi" w:cstheme="minorHAnsi"/>
        </w:rPr>
      </w:pPr>
      <w:r w:rsidRPr="001D76A2">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DDBD825" w14:textId="77777777" w:rsidR="00C66C05" w:rsidRPr="001D76A2" w:rsidRDefault="00C66C05" w:rsidP="001D76A2">
      <w:pPr>
        <w:spacing w:line="276" w:lineRule="auto"/>
        <w:ind w:right="-17"/>
        <w:jc w:val="both"/>
        <w:rPr>
          <w:rFonts w:asciiTheme="minorHAnsi" w:hAnsiTheme="minorHAnsi" w:cstheme="minorHAnsi"/>
        </w:rPr>
      </w:pPr>
    </w:p>
    <w:p w14:paraId="75FFF807" w14:textId="77777777" w:rsidR="00C66C05" w:rsidRPr="00483094" w:rsidRDefault="00C66C05" w:rsidP="001D76A2">
      <w:pPr>
        <w:spacing w:line="276" w:lineRule="auto"/>
        <w:ind w:right="-17"/>
        <w:jc w:val="both"/>
        <w:rPr>
          <w:rFonts w:asciiTheme="minorHAnsi" w:hAnsiTheme="minorHAnsi" w:cstheme="minorHAnsi"/>
          <w:b/>
          <w:u w:val="single"/>
        </w:rPr>
      </w:pPr>
      <w:r w:rsidRPr="00483094">
        <w:rPr>
          <w:rFonts w:asciiTheme="minorHAnsi" w:hAnsiTheme="minorHAnsi" w:cstheme="minorHAnsi"/>
          <w:b/>
          <w:u w:val="single"/>
        </w:rPr>
        <w:t>Widows &amp; Orphans/ Spouses &amp; Children’s Scheme</w:t>
      </w:r>
    </w:p>
    <w:p w14:paraId="058108C0" w14:textId="77777777" w:rsidR="00943F02" w:rsidRPr="00483094" w:rsidRDefault="00C66C05" w:rsidP="001D76A2">
      <w:pPr>
        <w:spacing w:line="276" w:lineRule="auto"/>
        <w:ind w:right="-17"/>
        <w:jc w:val="both"/>
        <w:rPr>
          <w:rFonts w:asciiTheme="minorHAnsi" w:hAnsiTheme="minorHAnsi" w:cstheme="minorHAnsi"/>
        </w:rPr>
      </w:pPr>
      <w:r w:rsidRPr="00483094">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r w:rsidR="00943F02" w:rsidRPr="00483094">
        <w:rPr>
          <w:rFonts w:asciiTheme="minorHAnsi" w:hAnsiTheme="minorHAnsi" w:cstheme="minorHAnsi"/>
        </w:rPr>
        <w:t xml:space="preserve">, while being paid by Galway City Council. </w:t>
      </w:r>
    </w:p>
    <w:p w14:paraId="77DB16A8" w14:textId="42395550" w:rsidR="00C66C05" w:rsidRPr="00943F02" w:rsidRDefault="00C66C05" w:rsidP="001D76A2">
      <w:pPr>
        <w:spacing w:line="276" w:lineRule="auto"/>
        <w:ind w:right="-17"/>
        <w:jc w:val="both"/>
        <w:rPr>
          <w:rFonts w:asciiTheme="minorHAnsi" w:hAnsiTheme="minorHAnsi" w:cstheme="minorHAnsi"/>
          <w:highlight w:val="magenta"/>
        </w:rPr>
      </w:pPr>
    </w:p>
    <w:p w14:paraId="2B011D73" w14:textId="77777777" w:rsidR="00C66C05" w:rsidRPr="00483094" w:rsidRDefault="00C66C05" w:rsidP="001D76A2">
      <w:pPr>
        <w:spacing w:line="276" w:lineRule="auto"/>
        <w:ind w:left="720"/>
        <w:jc w:val="both"/>
        <w:rPr>
          <w:rFonts w:asciiTheme="minorHAnsi" w:hAnsiTheme="minorHAnsi" w:cstheme="minorHAnsi"/>
        </w:rPr>
      </w:pPr>
    </w:p>
    <w:p w14:paraId="64D38656" w14:textId="77777777" w:rsidR="00C66C05" w:rsidRPr="00483094" w:rsidRDefault="00C66C05" w:rsidP="001D76A2">
      <w:pPr>
        <w:spacing w:line="276" w:lineRule="auto"/>
        <w:ind w:right="-315"/>
        <w:jc w:val="both"/>
        <w:rPr>
          <w:rFonts w:asciiTheme="minorHAnsi" w:hAnsiTheme="minorHAnsi" w:cstheme="minorHAnsi"/>
          <w:b/>
          <w:u w:val="single"/>
        </w:rPr>
      </w:pPr>
      <w:r w:rsidRPr="00483094">
        <w:rPr>
          <w:rFonts w:asciiTheme="minorHAnsi" w:hAnsiTheme="minorHAnsi" w:cstheme="minorHAnsi"/>
          <w:b/>
          <w:u w:val="single"/>
        </w:rPr>
        <w:t>New Entrants From 1</w:t>
      </w:r>
      <w:r w:rsidRPr="00483094">
        <w:rPr>
          <w:rFonts w:asciiTheme="minorHAnsi" w:hAnsiTheme="minorHAnsi" w:cstheme="minorHAnsi"/>
          <w:b/>
          <w:u w:val="single"/>
          <w:vertAlign w:val="superscript"/>
        </w:rPr>
        <w:t>st</w:t>
      </w:r>
      <w:r w:rsidRPr="00483094">
        <w:rPr>
          <w:rFonts w:asciiTheme="minorHAnsi" w:hAnsiTheme="minorHAnsi" w:cstheme="minorHAnsi"/>
          <w:b/>
          <w:u w:val="single"/>
        </w:rPr>
        <w:t xml:space="preserve"> January 2013 – Single Public Services Pension Scheme</w:t>
      </w:r>
    </w:p>
    <w:p w14:paraId="21D58EF9" w14:textId="494FDF3C" w:rsidR="00C66C05" w:rsidRPr="00483094" w:rsidRDefault="00C66C05" w:rsidP="001D76A2">
      <w:pPr>
        <w:spacing w:line="276" w:lineRule="auto"/>
        <w:jc w:val="both"/>
        <w:rPr>
          <w:rFonts w:asciiTheme="minorHAnsi" w:hAnsiTheme="minorHAnsi" w:cstheme="minorHAnsi"/>
          <w:bCs/>
          <w:iCs/>
        </w:rPr>
      </w:pPr>
      <w:r w:rsidRPr="00483094">
        <w:rPr>
          <w:rFonts w:asciiTheme="minorHAnsi" w:hAnsiTheme="minorHAnsi" w:cstheme="minorHAnsi"/>
          <w:b/>
        </w:rPr>
        <w:t>FOR NEW ENTRANTS recruited on or after 1</w:t>
      </w:r>
      <w:r w:rsidRPr="00483094">
        <w:rPr>
          <w:rFonts w:asciiTheme="minorHAnsi" w:hAnsiTheme="minorHAnsi" w:cstheme="minorHAnsi"/>
          <w:b/>
          <w:vertAlign w:val="superscript"/>
        </w:rPr>
        <w:t xml:space="preserve">st </w:t>
      </w:r>
      <w:r w:rsidR="004B4C33" w:rsidRPr="00483094">
        <w:rPr>
          <w:rFonts w:asciiTheme="minorHAnsi" w:hAnsiTheme="minorHAnsi" w:cstheme="minorHAnsi"/>
          <w:b/>
        </w:rPr>
        <w:t>January</w:t>
      </w:r>
      <w:r w:rsidRPr="00483094">
        <w:rPr>
          <w:rFonts w:asciiTheme="minorHAnsi" w:hAnsiTheme="minorHAnsi" w:cstheme="minorHAnsi"/>
          <w:b/>
        </w:rPr>
        <w:t xml:space="preserve"> 2013 as well as former public servants returning to the public service after a break of more than 26 weeks.</w:t>
      </w:r>
      <w:r w:rsidRPr="00483094">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483094">
        <w:rPr>
          <w:rFonts w:asciiTheme="minorHAnsi" w:hAnsiTheme="minorHAnsi" w:cstheme="minorHAnsi"/>
          <w:bCs/>
          <w:iCs/>
        </w:rPr>
        <w:t>Class A rate of PRSI contribution.</w:t>
      </w:r>
    </w:p>
    <w:p w14:paraId="18DAB85B" w14:textId="77777777" w:rsidR="00C66C05" w:rsidRPr="00483094" w:rsidRDefault="00C66C05" w:rsidP="001D76A2">
      <w:pPr>
        <w:spacing w:line="276" w:lineRule="auto"/>
        <w:jc w:val="both"/>
        <w:rPr>
          <w:rFonts w:asciiTheme="minorHAnsi" w:hAnsiTheme="minorHAnsi" w:cstheme="minorHAnsi"/>
        </w:rPr>
      </w:pPr>
    </w:p>
    <w:p w14:paraId="19DF42FE" w14:textId="77777777" w:rsidR="00C66C05" w:rsidRPr="00483094" w:rsidRDefault="00C66C05" w:rsidP="001D76A2">
      <w:pPr>
        <w:spacing w:line="276" w:lineRule="auto"/>
        <w:jc w:val="both"/>
        <w:rPr>
          <w:rFonts w:asciiTheme="minorHAnsi" w:hAnsiTheme="minorHAnsi" w:cstheme="minorHAnsi"/>
          <w:b/>
          <w:u w:val="single"/>
        </w:rPr>
      </w:pPr>
      <w:r w:rsidRPr="00483094">
        <w:rPr>
          <w:rFonts w:asciiTheme="minorHAnsi" w:hAnsiTheme="minorHAnsi" w:cstheme="minorHAnsi"/>
          <w:b/>
          <w:u w:val="single"/>
        </w:rPr>
        <w:t xml:space="preserve">Retirement Age: </w:t>
      </w:r>
    </w:p>
    <w:p w14:paraId="2519CC23" w14:textId="77777777" w:rsidR="00C66C05" w:rsidRPr="00483094" w:rsidRDefault="00C66C05" w:rsidP="001D76A2">
      <w:pPr>
        <w:spacing w:line="276" w:lineRule="auto"/>
        <w:jc w:val="both"/>
        <w:rPr>
          <w:rFonts w:asciiTheme="minorHAnsi" w:hAnsiTheme="minorHAnsi" w:cstheme="minorHAnsi"/>
        </w:rPr>
      </w:pPr>
      <w:r w:rsidRPr="00483094">
        <w:rPr>
          <w:rFonts w:asciiTheme="minorHAnsi" w:hAnsiTheme="minorHAnsi" w:cstheme="minorHAnsi"/>
        </w:rPr>
        <w:t>Retirement age will be determined on previous Public Sector Service (if any) and will be advised on appointment.</w:t>
      </w:r>
    </w:p>
    <w:p w14:paraId="69B92797" w14:textId="77777777" w:rsidR="00C66C05" w:rsidRDefault="00C66C05" w:rsidP="001D76A2">
      <w:pPr>
        <w:spacing w:line="276" w:lineRule="auto"/>
        <w:jc w:val="both"/>
        <w:rPr>
          <w:rFonts w:asciiTheme="minorHAnsi" w:hAnsiTheme="minorHAnsi" w:cstheme="minorHAnsi"/>
        </w:rPr>
      </w:pPr>
    </w:p>
    <w:p w14:paraId="23F12BF3" w14:textId="77777777" w:rsidR="001D76A2" w:rsidRDefault="001D76A2" w:rsidP="001D76A2">
      <w:pPr>
        <w:spacing w:line="276" w:lineRule="auto"/>
        <w:jc w:val="both"/>
        <w:rPr>
          <w:rFonts w:asciiTheme="minorHAnsi" w:hAnsiTheme="minorHAnsi" w:cstheme="minorHAnsi"/>
        </w:rPr>
      </w:pPr>
    </w:p>
    <w:p w14:paraId="52527D77" w14:textId="77777777" w:rsidR="003F68DA" w:rsidRPr="00483094" w:rsidRDefault="003F68DA" w:rsidP="001D76A2">
      <w:pPr>
        <w:spacing w:line="276" w:lineRule="auto"/>
        <w:jc w:val="both"/>
        <w:rPr>
          <w:rFonts w:asciiTheme="minorHAnsi" w:hAnsiTheme="minorHAnsi" w:cstheme="minorHAnsi"/>
        </w:rPr>
      </w:pPr>
    </w:p>
    <w:p w14:paraId="7F30B3A1" w14:textId="77777777" w:rsidR="00C66C05" w:rsidRPr="00483094" w:rsidRDefault="00C66C05" w:rsidP="001D76A2">
      <w:pPr>
        <w:pStyle w:val="Default"/>
        <w:spacing w:line="276" w:lineRule="auto"/>
        <w:rPr>
          <w:rFonts w:asciiTheme="minorHAnsi" w:hAnsiTheme="minorHAnsi" w:cstheme="minorHAnsi"/>
          <w:iCs/>
          <w:u w:val="single"/>
        </w:rPr>
      </w:pPr>
      <w:r w:rsidRPr="00483094">
        <w:rPr>
          <w:rFonts w:asciiTheme="minorHAnsi" w:hAnsiTheme="minorHAnsi" w:cstheme="minorHAnsi"/>
          <w:b/>
          <w:bCs/>
          <w:iCs/>
          <w:u w:val="single"/>
        </w:rPr>
        <w:lastRenderedPageBreak/>
        <w:t xml:space="preserve">Former Public Service Employees </w:t>
      </w:r>
    </w:p>
    <w:p w14:paraId="0A681749" w14:textId="77777777" w:rsidR="00C66C05" w:rsidRPr="00483094" w:rsidRDefault="00C66C05" w:rsidP="001D76A2">
      <w:pPr>
        <w:pStyle w:val="Default"/>
        <w:spacing w:line="276" w:lineRule="auto"/>
        <w:jc w:val="both"/>
        <w:rPr>
          <w:rFonts w:asciiTheme="minorHAnsi" w:hAnsiTheme="minorHAnsi" w:cstheme="minorHAnsi"/>
        </w:rPr>
      </w:pPr>
      <w:r w:rsidRPr="00483094">
        <w:rPr>
          <w:rFonts w:asciiTheme="minorHAnsi" w:hAnsiTheme="minorHAnsi" w:cstheme="minorHAnsi"/>
        </w:rPr>
        <w:t>Eligibility to compete may be affected where applicants were formerly employed by the Irish Public Service and previously availed of an Irish Public Service Scheme including:</w:t>
      </w:r>
    </w:p>
    <w:p w14:paraId="5651FF4B" w14:textId="77777777" w:rsidR="00C66C05" w:rsidRPr="00483094" w:rsidRDefault="00C66C05" w:rsidP="001D76A2">
      <w:pPr>
        <w:pStyle w:val="Default"/>
        <w:numPr>
          <w:ilvl w:val="0"/>
          <w:numId w:val="6"/>
        </w:numPr>
        <w:spacing w:line="276" w:lineRule="auto"/>
        <w:ind w:left="1440"/>
        <w:jc w:val="both"/>
        <w:rPr>
          <w:rFonts w:asciiTheme="minorHAnsi" w:hAnsiTheme="minorHAnsi" w:cstheme="minorHAnsi"/>
          <w:i/>
          <w:iCs/>
        </w:rPr>
      </w:pPr>
      <w:r w:rsidRPr="00483094">
        <w:rPr>
          <w:rFonts w:asciiTheme="minorHAnsi" w:hAnsiTheme="minorHAnsi" w:cstheme="minorHAnsi"/>
          <w:i/>
          <w:iCs/>
        </w:rPr>
        <w:t>Incentivised Scheme for Early Retirement (ISER)</w:t>
      </w:r>
    </w:p>
    <w:p w14:paraId="22BBCDCB" w14:textId="77777777" w:rsidR="00C66C05" w:rsidRPr="00483094" w:rsidRDefault="00C66C05" w:rsidP="001D76A2">
      <w:pPr>
        <w:pStyle w:val="Default"/>
        <w:numPr>
          <w:ilvl w:val="0"/>
          <w:numId w:val="6"/>
        </w:numPr>
        <w:spacing w:line="276" w:lineRule="auto"/>
        <w:ind w:left="1440"/>
        <w:jc w:val="both"/>
        <w:rPr>
          <w:rFonts w:asciiTheme="minorHAnsi" w:hAnsiTheme="minorHAnsi" w:cstheme="minorHAnsi"/>
          <w:i/>
          <w:iCs/>
          <w:color w:val="auto"/>
        </w:rPr>
      </w:pPr>
      <w:r w:rsidRPr="00483094">
        <w:rPr>
          <w:rFonts w:asciiTheme="minorHAnsi" w:hAnsiTheme="minorHAnsi" w:cstheme="minorHAnsi"/>
          <w:i/>
          <w:iCs/>
          <w:color w:val="auto"/>
        </w:rPr>
        <w:t>Department of Health and Children Circular (7/2010)</w:t>
      </w:r>
      <w:r w:rsidRPr="00483094">
        <w:rPr>
          <w:rFonts w:asciiTheme="minorHAnsi" w:hAnsiTheme="minorHAnsi" w:cstheme="minorHAnsi"/>
          <w:b/>
          <w:bCs/>
          <w:i/>
          <w:iCs/>
          <w:color w:val="auto"/>
        </w:rPr>
        <w:t xml:space="preserve"> </w:t>
      </w:r>
    </w:p>
    <w:p w14:paraId="19D2ADA7" w14:textId="77777777" w:rsidR="00C66C05" w:rsidRPr="00483094" w:rsidRDefault="00C66C05" w:rsidP="001D76A2">
      <w:pPr>
        <w:pStyle w:val="Default"/>
        <w:numPr>
          <w:ilvl w:val="0"/>
          <w:numId w:val="6"/>
        </w:numPr>
        <w:spacing w:line="276" w:lineRule="auto"/>
        <w:ind w:left="1440"/>
        <w:jc w:val="both"/>
        <w:rPr>
          <w:rFonts w:asciiTheme="minorHAnsi" w:hAnsiTheme="minorHAnsi" w:cstheme="minorHAnsi"/>
          <w:i/>
          <w:iCs/>
        </w:rPr>
      </w:pPr>
      <w:r w:rsidRPr="00483094">
        <w:rPr>
          <w:rFonts w:asciiTheme="minorHAnsi" w:hAnsiTheme="minorHAnsi" w:cstheme="minorHAnsi"/>
          <w:i/>
          <w:iCs/>
        </w:rPr>
        <w:t xml:space="preserve">Collective Agreement: Redundancy Payments to Public Servants </w:t>
      </w:r>
    </w:p>
    <w:p w14:paraId="425CAF64" w14:textId="77777777" w:rsidR="00C66C05" w:rsidRPr="00483094" w:rsidRDefault="00C66C05" w:rsidP="001D76A2">
      <w:pPr>
        <w:pStyle w:val="Default"/>
        <w:spacing w:line="276" w:lineRule="auto"/>
        <w:ind w:left="1440"/>
        <w:jc w:val="both"/>
        <w:rPr>
          <w:rFonts w:asciiTheme="minorHAnsi" w:hAnsiTheme="minorHAnsi" w:cstheme="minorHAnsi"/>
          <w:i/>
          <w:iCs/>
          <w:sz w:val="22"/>
          <w:szCs w:val="22"/>
        </w:rPr>
      </w:pPr>
    </w:p>
    <w:p w14:paraId="78C1735B" w14:textId="081CF356" w:rsidR="00C66C05" w:rsidRDefault="00C66C05" w:rsidP="001D76A2">
      <w:pPr>
        <w:pStyle w:val="Default"/>
        <w:spacing w:line="276" w:lineRule="auto"/>
        <w:jc w:val="both"/>
        <w:rPr>
          <w:rFonts w:asciiTheme="minorHAnsi" w:hAnsiTheme="minorHAnsi" w:cstheme="minorHAnsi"/>
        </w:rPr>
      </w:pPr>
      <w:r w:rsidRPr="00483094">
        <w:rPr>
          <w:rFonts w:asciiTheme="minorHAnsi" w:hAnsiTheme="minorHAnsi" w:cstheme="minorHAnsi"/>
        </w:rPr>
        <w:t xml:space="preserve">Applicants should ensure that they are not precluded from re-engagement in the Irish Public Service under the terms of such Schemes.  This is a non-exhaustive </w:t>
      </w:r>
      <w:r w:rsidR="004B4C33" w:rsidRPr="00483094">
        <w:rPr>
          <w:rFonts w:asciiTheme="minorHAnsi" w:hAnsiTheme="minorHAnsi" w:cstheme="minorHAnsi"/>
        </w:rPr>
        <w:t>list,</w:t>
      </w:r>
      <w:r w:rsidRPr="00483094">
        <w:rPr>
          <w:rFonts w:asciiTheme="minorHAnsi" w:hAnsiTheme="minorHAnsi" w:cstheme="minorHAnsi"/>
        </w:rPr>
        <w:t xml:space="preserve"> and any queries should be directed to the applicant’s former Irish Public Service Employer in the first instance.  </w:t>
      </w:r>
    </w:p>
    <w:p w14:paraId="7C95E6BB" w14:textId="77777777" w:rsidR="00C21239" w:rsidRPr="00483094" w:rsidRDefault="00C21239" w:rsidP="001D76A2">
      <w:pPr>
        <w:pStyle w:val="Default"/>
        <w:spacing w:line="276" w:lineRule="auto"/>
        <w:jc w:val="both"/>
        <w:rPr>
          <w:rFonts w:asciiTheme="minorHAnsi" w:hAnsiTheme="minorHAnsi" w:cstheme="minorHAnsi"/>
        </w:rPr>
      </w:pPr>
    </w:p>
    <w:p w14:paraId="307356B5" w14:textId="77777777" w:rsidR="00C66C05" w:rsidRPr="00483094" w:rsidRDefault="00C66C05" w:rsidP="001D76A2">
      <w:pPr>
        <w:pStyle w:val="Default"/>
        <w:spacing w:line="276" w:lineRule="auto"/>
        <w:jc w:val="both"/>
        <w:rPr>
          <w:rFonts w:asciiTheme="minorHAnsi" w:hAnsiTheme="minorHAnsi" w:cstheme="minorHAnsi"/>
          <w:sz w:val="16"/>
          <w:szCs w:val="16"/>
        </w:rPr>
      </w:pPr>
    </w:p>
    <w:p w14:paraId="53D21FEA" w14:textId="77777777" w:rsidR="00C66C05" w:rsidRPr="00483094" w:rsidRDefault="00C66C05" w:rsidP="001D76A2">
      <w:pPr>
        <w:pStyle w:val="Default"/>
        <w:spacing w:line="276" w:lineRule="auto"/>
        <w:jc w:val="both"/>
        <w:rPr>
          <w:rFonts w:asciiTheme="minorHAnsi" w:hAnsiTheme="minorHAnsi" w:cstheme="minorHAnsi"/>
          <w:b/>
          <w:iCs/>
          <w:u w:val="single"/>
        </w:rPr>
      </w:pPr>
      <w:r w:rsidRPr="00483094">
        <w:rPr>
          <w:rFonts w:asciiTheme="minorHAnsi" w:hAnsiTheme="minorHAnsi" w:cstheme="minorHAnsi"/>
          <w:b/>
          <w:bCs/>
          <w:iCs/>
          <w:u w:val="single"/>
        </w:rPr>
        <w:t xml:space="preserve">Declaration </w:t>
      </w:r>
    </w:p>
    <w:p w14:paraId="3F1F3CC2" w14:textId="77777777" w:rsidR="00C66C05" w:rsidRDefault="00C66C05" w:rsidP="001D76A2">
      <w:pPr>
        <w:spacing w:line="276" w:lineRule="auto"/>
        <w:jc w:val="both"/>
        <w:rPr>
          <w:rFonts w:asciiTheme="minorHAnsi" w:hAnsiTheme="minorHAnsi" w:cstheme="minorHAnsi"/>
        </w:rPr>
      </w:pPr>
      <w:r w:rsidRPr="00483094">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238784FA" w14:textId="77777777" w:rsidR="003F68DA" w:rsidRDefault="003F68DA" w:rsidP="001D76A2">
      <w:pPr>
        <w:spacing w:line="276" w:lineRule="auto"/>
        <w:jc w:val="both"/>
        <w:rPr>
          <w:rFonts w:asciiTheme="minorHAnsi" w:hAnsiTheme="minorHAnsi" w:cstheme="minorHAnsi"/>
        </w:rPr>
      </w:pPr>
    </w:p>
    <w:p w14:paraId="3A0051DC" w14:textId="65C31877" w:rsidR="003F68DA" w:rsidRPr="00C21239" w:rsidRDefault="003F68DA" w:rsidP="001D76A2">
      <w:pPr>
        <w:pStyle w:val="NoSpacing"/>
        <w:spacing w:line="276" w:lineRule="auto"/>
        <w:rPr>
          <w:rFonts w:asciiTheme="minorHAnsi" w:hAnsiTheme="minorHAnsi" w:cstheme="minorHAnsi"/>
          <w:b/>
          <w:szCs w:val="24"/>
          <w:u w:val="single"/>
        </w:rPr>
      </w:pPr>
      <w:r w:rsidRPr="00C21239">
        <w:rPr>
          <w:rFonts w:asciiTheme="minorHAnsi" w:hAnsiTheme="minorHAnsi" w:cstheme="minorHAnsi"/>
          <w:b/>
          <w:szCs w:val="24"/>
          <w:u w:val="single"/>
        </w:rPr>
        <w:t xml:space="preserve">Offer of </w:t>
      </w:r>
      <w:r w:rsidR="001D76A2">
        <w:rPr>
          <w:rFonts w:asciiTheme="minorHAnsi" w:hAnsiTheme="minorHAnsi" w:cstheme="minorHAnsi"/>
          <w:b/>
          <w:szCs w:val="24"/>
          <w:u w:val="single"/>
        </w:rPr>
        <w:t>Apprenticeship</w:t>
      </w:r>
      <w:r w:rsidRPr="00C21239">
        <w:rPr>
          <w:rFonts w:asciiTheme="minorHAnsi" w:hAnsiTheme="minorHAnsi" w:cstheme="minorHAnsi"/>
          <w:b/>
          <w:szCs w:val="24"/>
          <w:u w:val="single"/>
        </w:rPr>
        <w:t xml:space="preserve"> </w:t>
      </w:r>
    </w:p>
    <w:p w14:paraId="39513685" w14:textId="49C2C000" w:rsidR="003F68DA" w:rsidRPr="00C21239" w:rsidRDefault="003F68DA" w:rsidP="001D76A2">
      <w:pPr>
        <w:pStyle w:val="NoSpacing"/>
        <w:spacing w:line="276" w:lineRule="auto"/>
        <w:rPr>
          <w:rFonts w:asciiTheme="minorHAnsi" w:hAnsiTheme="minorHAnsi" w:cstheme="minorHAnsi"/>
          <w:szCs w:val="24"/>
        </w:rPr>
      </w:pPr>
      <w:r w:rsidRPr="00C21239">
        <w:rPr>
          <w:rFonts w:asciiTheme="minorHAnsi" w:hAnsiTheme="minorHAnsi" w:cstheme="minorHAnsi"/>
          <w:szCs w:val="24"/>
        </w:rPr>
        <w:t xml:space="preserve">Galway City Council shall require persons to whom an </w:t>
      </w:r>
      <w:r w:rsidR="001D76A2">
        <w:rPr>
          <w:rFonts w:asciiTheme="minorHAnsi" w:hAnsiTheme="minorHAnsi" w:cstheme="minorHAnsi"/>
          <w:szCs w:val="24"/>
        </w:rPr>
        <w:t>apprenticeship</w:t>
      </w:r>
      <w:r w:rsidRPr="00C21239">
        <w:rPr>
          <w:rFonts w:asciiTheme="minorHAnsi" w:hAnsiTheme="minorHAnsi" w:cstheme="minorHAnsi"/>
          <w:szCs w:val="24"/>
        </w:rPr>
        <w:t xml:space="preserve"> is offered to take up such appointment within </w:t>
      </w:r>
      <w:r w:rsidRPr="00C21239">
        <w:rPr>
          <w:rFonts w:asciiTheme="minorHAnsi" w:hAnsiTheme="minorHAnsi" w:cstheme="minorHAnsi"/>
          <w:b/>
          <w:szCs w:val="24"/>
          <w:u w:val="single"/>
        </w:rPr>
        <w:t xml:space="preserve">a period of not more than one month </w:t>
      </w:r>
      <w:r w:rsidRPr="00C21239">
        <w:rPr>
          <w:rFonts w:asciiTheme="minorHAnsi" w:hAnsiTheme="minorHAnsi" w:cstheme="minorHAnsi"/>
          <w:szCs w:val="24"/>
        </w:rPr>
        <w:t xml:space="preserve">from the date on which the offer is made. If they fail to take up the appointment within such period, or such longer period as the Council in its absolute discretion may determine, the Council shall not appoint them. </w:t>
      </w:r>
    </w:p>
    <w:p w14:paraId="7BA55EBC" w14:textId="77777777" w:rsidR="003F68DA" w:rsidRPr="00C21239" w:rsidRDefault="003F68DA" w:rsidP="001D76A2">
      <w:pPr>
        <w:pStyle w:val="NoSpacing"/>
        <w:spacing w:line="276" w:lineRule="auto"/>
        <w:rPr>
          <w:rFonts w:asciiTheme="minorHAnsi" w:hAnsiTheme="minorHAnsi" w:cstheme="minorHAnsi"/>
          <w:szCs w:val="24"/>
        </w:rPr>
      </w:pPr>
      <w:r w:rsidRPr="00C21239">
        <w:rPr>
          <w:rFonts w:asciiTheme="minorHAnsi" w:hAnsiTheme="minorHAnsi" w:cstheme="minorHAnsi"/>
          <w:szCs w:val="24"/>
        </w:rPr>
        <w:t>All appointments are subject to receipt of satisfactory references and candidates may be required to produce documentary evidence of qualifications or experience claimed in their applications</w:t>
      </w:r>
    </w:p>
    <w:p w14:paraId="45D93CDA" w14:textId="77777777" w:rsidR="003F68DA" w:rsidRPr="00483094" w:rsidRDefault="003F68DA" w:rsidP="001D76A2">
      <w:pPr>
        <w:spacing w:line="276" w:lineRule="auto"/>
        <w:jc w:val="both"/>
        <w:rPr>
          <w:rFonts w:asciiTheme="minorHAnsi" w:hAnsiTheme="minorHAnsi" w:cstheme="minorHAnsi"/>
        </w:rPr>
      </w:pPr>
    </w:p>
    <w:p w14:paraId="3053F870" w14:textId="38FF5259" w:rsidR="0062318A" w:rsidRPr="00F33676" w:rsidRDefault="0062318A" w:rsidP="0062318A">
      <w:pPr>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704320" behindDoc="1" locked="0" layoutInCell="1" allowOverlap="1" wp14:anchorId="167AB8AA" wp14:editId="289330A6">
                <wp:simplePos x="0" y="0"/>
                <wp:positionH relativeFrom="column">
                  <wp:posOffset>-60960</wp:posOffset>
                </wp:positionH>
                <wp:positionV relativeFrom="paragraph">
                  <wp:posOffset>174625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ABB49F" id="Rectangle 8" o:spid="_x0000_s1026" style="position:absolute;margin-left:-4.8pt;margin-top:13.75pt;width:484.5pt;height:21.75pt;z-index:-251612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" fillcolor="#9b3937" strokecolor="windowText"/>
            </w:pict>
          </mc:Fallback>
        </mc:AlternateContent>
      </w:r>
    </w:p>
    <w:p w14:paraId="206EC099" w14:textId="70DBBD70" w:rsidR="0062318A" w:rsidRPr="0062318A" w:rsidRDefault="0062318A" w:rsidP="0062318A">
      <w:pPr>
        <w:tabs>
          <w:tab w:val="center" w:pos="4819"/>
        </w:tabs>
        <w:jc w:val="both"/>
        <w:rPr>
          <w:rFonts w:asciiTheme="minorHAnsi" w:hAnsiTheme="minorHAnsi" w:cstheme="minorHAnsi"/>
        </w:rPr>
      </w:pPr>
      <w:r w:rsidRPr="0062318A">
        <w:rPr>
          <w:rFonts w:asciiTheme="minorHAnsi" w:hAnsiTheme="minorHAnsi" w:cstheme="minorHAnsi"/>
        </w:rPr>
        <w:tab/>
      </w:r>
      <w:bookmarkStart w:id="5" w:name="_Hlk137111928"/>
      <w:r w:rsidRPr="0062318A">
        <w:rPr>
          <w:rFonts w:asciiTheme="minorHAnsi" w:hAnsiTheme="minorHAnsi" w:cstheme="minorHAnsi"/>
          <w:b/>
          <w:color w:val="FFFFFF" w:themeColor="background1"/>
          <w:sz w:val="32"/>
          <w:szCs w:val="32"/>
        </w:rPr>
        <w:t>FORMAT OF THE COMPETITION</w:t>
      </w:r>
      <w:bookmarkEnd w:id="5"/>
    </w:p>
    <w:p w14:paraId="53DF743D" w14:textId="77777777" w:rsidR="0062318A" w:rsidRPr="0062318A" w:rsidRDefault="0062318A" w:rsidP="0062318A">
      <w:pPr>
        <w:jc w:val="both"/>
        <w:rPr>
          <w:rFonts w:asciiTheme="minorHAnsi" w:hAnsiTheme="minorHAnsi" w:cstheme="minorHAnsi"/>
        </w:rPr>
      </w:pPr>
    </w:p>
    <w:p w14:paraId="3E7B2D04" w14:textId="001CA3CD" w:rsidR="0062318A" w:rsidRPr="0062318A" w:rsidRDefault="0062318A" w:rsidP="001D76A2">
      <w:pPr>
        <w:tabs>
          <w:tab w:val="left" w:pos="-720"/>
          <w:tab w:val="left" w:pos="0"/>
          <w:tab w:val="left" w:pos="720"/>
          <w:tab w:val="left" w:pos="1440"/>
        </w:tabs>
        <w:spacing w:line="276" w:lineRule="auto"/>
        <w:ind w:right="-9"/>
        <w:rPr>
          <w:rFonts w:asciiTheme="minorHAnsi" w:hAnsiTheme="minorHAnsi" w:cstheme="minorHAnsi"/>
        </w:rPr>
      </w:pPr>
      <w:r w:rsidRPr="0062318A">
        <w:rPr>
          <w:rFonts w:asciiTheme="minorHAnsi" w:hAnsiTheme="minorHAnsi" w:cstheme="minorHAnsi"/>
        </w:rPr>
        <w:t xml:space="preserve">Applications must be made on the official application forms, and </w:t>
      </w:r>
      <w:r w:rsidR="00DF5B02">
        <w:rPr>
          <w:rFonts w:asciiTheme="minorHAnsi" w:hAnsiTheme="minorHAnsi" w:cstheme="minorHAnsi"/>
        </w:rPr>
        <w:t xml:space="preserve">both </w:t>
      </w:r>
      <w:r w:rsidRPr="0062318A">
        <w:rPr>
          <w:rFonts w:asciiTheme="minorHAnsi" w:hAnsiTheme="minorHAnsi" w:cstheme="minorHAnsi"/>
        </w:rPr>
        <w:t xml:space="preserve">sections must be completed in full. When completing the application form accuracy is essential.  The information you supply in the application form will play a central part of the short-listing process. Galway City Council’s decision to include you on the shortlist of candidates going forward to stage two of the process may be determined based on this information. </w:t>
      </w:r>
    </w:p>
    <w:p w14:paraId="1CC130FB" w14:textId="77777777" w:rsidR="00243A59" w:rsidRPr="00C10DA2" w:rsidRDefault="00243A59" w:rsidP="001D76A2">
      <w:pPr>
        <w:tabs>
          <w:tab w:val="left" w:pos="-720"/>
          <w:tab w:val="left" w:pos="0"/>
          <w:tab w:val="left" w:pos="720"/>
          <w:tab w:val="left" w:pos="1440"/>
        </w:tabs>
        <w:spacing w:line="276" w:lineRule="auto"/>
        <w:ind w:right="-225"/>
        <w:jc w:val="both"/>
        <w:rPr>
          <w:rFonts w:asciiTheme="minorHAnsi" w:hAnsiTheme="minorHAnsi" w:cstheme="minorHAnsi"/>
        </w:rPr>
      </w:pPr>
    </w:p>
    <w:p w14:paraId="3A80C9E0" w14:textId="77777777" w:rsidR="00243A59" w:rsidRPr="00C10DA2" w:rsidRDefault="00243A59" w:rsidP="001D76A2">
      <w:pPr>
        <w:pStyle w:val="BodyText3"/>
        <w:spacing w:line="276" w:lineRule="auto"/>
        <w:ind w:right="-17"/>
        <w:jc w:val="both"/>
        <w:rPr>
          <w:rFonts w:asciiTheme="minorHAnsi" w:hAnsiTheme="minorHAnsi" w:cstheme="minorHAnsi"/>
          <w:sz w:val="24"/>
          <w:szCs w:val="24"/>
        </w:rPr>
      </w:pPr>
      <w:r w:rsidRPr="00C10DA2">
        <w:rPr>
          <w:rFonts w:asciiTheme="minorHAnsi" w:hAnsiTheme="minorHAnsi" w:cstheme="minorHAnsi"/>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79CD7528" w14:textId="77777777" w:rsidR="00243A59" w:rsidRPr="00C10DA2" w:rsidRDefault="00243A59" w:rsidP="001D76A2">
      <w:pPr>
        <w:tabs>
          <w:tab w:val="left" w:pos="-720"/>
          <w:tab w:val="left" w:pos="0"/>
          <w:tab w:val="left" w:pos="720"/>
          <w:tab w:val="left" w:pos="1440"/>
        </w:tabs>
        <w:spacing w:line="276" w:lineRule="auto"/>
        <w:ind w:right="-225"/>
        <w:jc w:val="both"/>
        <w:rPr>
          <w:rFonts w:asciiTheme="minorHAnsi" w:hAnsiTheme="minorHAnsi" w:cstheme="minorHAnsi"/>
        </w:rPr>
      </w:pPr>
    </w:p>
    <w:p w14:paraId="5A14771E" w14:textId="77777777" w:rsidR="00243A59" w:rsidRPr="00C10DA2" w:rsidRDefault="00243A59" w:rsidP="001D76A2">
      <w:pPr>
        <w:tabs>
          <w:tab w:val="left" w:pos="-720"/>
          <w:tab w:val="left" w:pos="0"/>
          <w:tab w:val="left" w:pos="720"/>
          <w:tab w:val="left" w:pos="1440"/>
        </w:tabs>
        <w:spacing w:line="276" w:lineRule="auto"/>
        <w:ind w:right="-17"/>
        <w:jc w:val="both"/>
        <w:rPr>
          <w:rFonts w:asciiTheme="minorHAnsi" w:hAnsiTheme="minorHAnsi" w:cstheme="minorHAnsi"/>
        </w:rPr>
      </w:pPr>
      <w:r w:rsidRPr="00C10DA2">
        <w:rPr>
          <w:rFonts w:asciiTheme="minorHAnsi" w:hAnsiTheme="minorHAnsi" w:cstheme="minorHAnsi"/>
        </w:rPr>
        <w:t xml:space="preserve">The admission of a person to a competition, or invitation to attend an interview, is not to be taken </w:t>
      </w:r>
      <w:r w:rsidRPr="00C10DA2">
        <w:rPr>
          <w:rFonts w:asciiTheme="minorHAnsi" w:hAnsiTheme="minorHAnsi" w:cstheme="minorHAnsi"/>
        </w:rPr>
        <w:lastRenderedPageBreak/>
        <w:t>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5E2A8FD7" w14:textId="77777777" w:rsidR="00243A59" w:rsidRPr="00C10DA2" w:rsidRDefault="00243A59" w:rsidP="001D76A2">
      <w:pPr>
        <w:spacing w:line="276" w:lineRule="auto"/>
        <w:ind w:right="-9"/>
        <w:jc w:val="both"/>
        <w:rPr>
          <w:rFonts w:asciiTheme="minorHAnsi" w:hAnsiTheme="minorHAnsi" w:cstheme="minorHAnsi"/>
        </w:rPr>
      </w:pPr>
    </w:p>
    <w:p w14:paraId="21DD120F" w14:textId="77777777" w:rsidR="00243A59" w:rsidRDefault="00243A59" w:rsidP="001D76A2">
      <w:pPr>
        <w:spacing w:line="276" w:lineRule="auto"/>
        <w:ind w:right="-9"/>
        <w:jc w:val="both"/>
        <w:rPr>
          <w:rFonts w:asciiTheme="minorHAnsi" w:hAnsiTheme="minorHAnsi" w:cstheme="minorHAnsi"/>
        </w:rPr>
      </w:pPr>
      <w:r w:rsidRPr="00C10DA2">
        <w:rPr>
          <w:rFonts w:asciiTheme="minorHAnsi" w:hAnsiTheme="minorHAnsi" w:cstheme="minorHAnsi"/>
        </w:rPr>
        <w:t>The competition may consist of a two-stage process:</w:t>
      </w:r>
    </w:p>
    <w:p w14:paraId="033E26BA" w14:textId="77777777" w:rsidR="0082586C" w:rsidRPr="00C10DA2" w:rsidRDefault="0082586C" w:rsidP="001D76A2">
      <w:pPr>
        <w:spacing w:line="276" w:lineRule="auto"/>
        <w:ind w:right="-9"/>
        <w:jc w:val="both"/>
        <w:rPr>
          <w:rFonts w:asciiTheme="minorHAnsi" w:hAnsiTheme="minorHAnsi" w:cstheme="minorHAnsi"/>
        </w:rPr>
      </w:pPr>
    </w:p>
    <w:p w14:paraId="390A92F4" w14:textId="3E398DB8" w:rsidR="00243A59" w:rsidRPr="00C10DA2" w:rsidRDefault="00243A59" w:rsidP="001D76A2">
      <w:pPr>
        <w:widowControl/>
        <w:numPr>
          <w:ilvl w:val="0"/>
          <w:numId w:val="5"/>
        </w:numPr>
        <w:tabs>
          <w:tab w:val="left" w:pos="-720"/>
        </w:tabs>
        <w:spacing w:line="276" w:lineRule="auto"/>
        <w:jc w:val="both"/>
        <w:rPr>
          <w:rFonts w:asciiTheme="minorHAnsi" w:hAnsiTheme="minorHAnsi" w:cstheme="minorHAnsi"/>
          <w:b/>
        </w:rPr>
      </w:pPr>
      <w:r w:rsidRPr="00C10DA2">
        <w:rPr>
          <w:rFonts w:asciiTheme="minorHAnsi" w:hAnsiTheme="minorHAnsi" w:cstheme="minorHAnsi"/>
          <w:b/>
        </w:rPr>
        <w:t>Short-listing</w:t>
      </w:r>
      <w:r w:rsidR="0082586C">
        <w:rPr>
          <w:rFonts w:asciiTheme="minorHAnsi" w:hAnsiTheme="minorHAnsi" w:cstheme="minorHAnsi"/>
          <w:b/>
        </w:rPr>
        <w:t xml:space="preserve"> (Desktop and/or Interview)</w:t>
      </w:r>
    </w:p>
    <w:p w14:paraId="65B47BBF" w14:textId="77777777" w:rsidR="00243A59" w:rsidRPr="00C10DA2" w:rsidRDefault="00243A59" w:rsidP="001D76A2">
      <w:pPr>
        <w:widowControl/>
        <w:numPr>
          <w:ilvl w:val="0"/>
          <w:numId w:val="5"/>
        </w:numPr>
        <w:tabs>
          <w:tab w:val="left" w:pos="-720"/>
        </w:tabs>
        <w:spacing w:line="276" w:lineRule="auto"/>
        <w:jc w:val="both"/>
        <w:rPr>
          <w:rFonts w:asciiTheme="minorHAnsi" w:hAnsiTheme="minorHAnsi" w:cstheme="minorHAnsi"/>
          <w:b/>
        </w:rPr>
      </w:pPr>
      <w:r w:rsidRPr="00C10DA2">
        <w:rPr>
          <w:rFonts w:asciiTheme="minorHAnsi" w:hAnsiTheme="minorHAnsi" w:cstheme="minorHAnsi"/>
          <w:b/>
        </w:rPr>
        <w:t xml:space="preserve">Competitive interview </w:t>
      </w:r>
    </w:p>
    <w:p w14:paraId="57FC37CF" w14:textId="77777777" w:rsidR="00243A59" w:rsidRPr="00C10DA2" w:rsidRDefault="00243A59" w:rsidP="001D76A2">
      <w:pPr>
        <w:tabs>
          <w:tab w:val="left" w:pos="-720"/>
        </w:tabs>
        <w:spacing w:line="276" w:lineRule="auto"/>
        <w:jc w:val="both"/>
        <w:rPr>
          <w:rFonts w:asciiTheme="minorHAnsi" w:hAnsiTheme="minorHAnsi" w:cstheme="minorHAnsi"/>
        </w:rPr>
      </w:pPr>
    </w:p>
    <w:p w14:paraId="01F5EFD9" w14:textId="77777777" w:rsidR="00243A59" w:rsidRPr="00C10DA2" w:rsidRDefault="00243A59" w:rsidP="001D76A2">
      <w:pPr>
        <w:pStyle w:val="BodyText3"/>
        <w:spacing w:line="276" w:lineRule="auto"/>
        <w:jc w:val="both"/>
        <w:rPr>
          <w:rFonts w:asciiTheme="minorHAnsi" w:hAnsiTheme="minorHAnsi" w:cstheme="minorHAnsi"/>
          <w:sz w:val="24"/>
          <w:szCs w:val="24"/>
        </w:rPr>
      </w:pPr>
      <w:r w:rsidRPr="00C10DA2">
        <w:rPr>
          <w:rFonts w:asciiTheme="minorHAnsi" w:hAnsiTheme="minorHAnsi" w:cstheme="minorHAnsi"/>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B567EEA" w14:textId="60B8C923" w:rsidR="00243A59" w:rsidRPr="00C10DA2" w:rsidRDefault="00243A59" w:rsidP="001D76A2">
      <w:pPr>
        <w:pStyle w:val="BodyText3"/>
        <w:suppressAutoHyphens w:val="0"/>
        <w:spacing w:line="276" w:lineRule="auto"/>
        <w:ind w:right="-9"/>
        <w:jc w:val="both"/>
        <w:rPr>
          <w:rFonts w:asciiTheme="minorHAnsi" w:hAnsiTheme="minorHAnsi" w:cstheme="minorHAnsi"/>
        </w:rPr>
      </w:pPr>
      <w:r w:rsidRPr="00C10DA2">
        <w:rPr>
          <w:rFonts w:asciiTheme="minorHAnsi" w:hAnsiTheme="minorHAnsi" w:cstheme="minorHAnsi"/>
          <w:sz w:val="24"/>
          <w:szCs w:val="24"/>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674C9F89" w14:textId="7A09A330" w:rsidR="00243A59" w:rsidRDefault="00243A59" w:rsidP="001D76A2">
      <w:pPr>
        <w:tabs>
          <w:tab w:val="left" w:pos="-720"/>
        </w:tabs>
        <w:spacing w:line="276" w:lineRule="auto"/>
        <w:jc w:val="both"/>
        <w:rPr>
          <w:rFonts w:asciiTheme="minorHAnsi" w:hAnsiTheme="minorHAnsi" w:cstheme="minorHAnsi"/>
        </w:rPr>
      </w:pPr>
      <w:r w:rsidRPr="00C10DA2">
        <w:rPr>
          <w:rFonts w:asciiTheme="minorHAnsi" w:hAnsiTheme="minorHAnsi" w:cstheme="minorHAnsi"/>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7BC61777" w14:textId="77777777" w:rsidR="00C21239" w:rsidRPr="00C10DA2" w:rsidRDefault="00C21239" w:rsidP="001D76A2">
      <w:pPr>
        <w:tabs>
          <w:tab w:val="left" w:pos="-720"/>
        </w:tabs>
        <w:spacing w:line="276" w:lineRule="auto"/>
        <w:jc w:val="both"/>
        <w:rPr>
          <w:rFonts w:asciiTheme="minorHAnsi" w:hAnsiTheme="minorHAnsi" w:cstheme="minorHAnsi"/>
        </w:rPr>
      </w:pPr>
    </w:p>
    <w:p w14:paraId="01913279" w14:textId="77777777" w:rsidR="00243A59" w:rsidRPr="00C21239" w:rsidRDefault="00243A59" w:rsidP="001D76A2">
      <w:pPr>
        <w:tabs>
          <w:tab w:val="left" w:pos="-720"/>
          <w:tab w:val="left" w:pos="0"/>
          <w:tab w:val="left" w:pos="720"/>
          <w:tab w:val="left" w:pos="1440"/>
        </w:tabs>
        <w:spacing w:line="276" w:lineRule="auto"/>
        <w:ind w:right="-17"/>
        <w:jc w:val="both"/>
        <w:rPr>
          <w:rFonts w:asciiTheme="minorHAnsi" w:hAnsiTheme="minorHAnsi" w:cstheme="minorHAnsi"/>
        </w:rPr>
      </w:pPr>
      <w:r w:rsidRPr="00C21239">
        <w:rPr>
          <w:rFonts w:asciiTheme="minorHAnsi" w:hAnsiTheme="minorHAnsi" w:cstheme="minorHAnsi"/>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6A48E89D" w14:textId="77777777" w:rsidR="003F68DA" w:rsidRPr="00C21239" w:rsidRDefault="003F68DA" w:rsidP="001D76A2">
      <w:pPr>
        <w:tabs>
          <w:tab w:val="left" w:pos="-720"/>
        </w:tabs>
        <w:spacing w:line="276" w:lineRule="auto"/>
        <w:rPr>
          <w:rFonts w:asciiTheme="minorHAnsi" w:hAnsiTheme="minorHAnsi" w:cstheme="minorHAnsi"/>
          <w:sz w:val="18"/>
          <w:szCs w:val="18"/>
        </w:rPr>
      </w:pPr>
      <w:r w:rsidRPr="00C21239">
        <w:rPr>
          <w:rFonts w:asciiTheme="minorHAnsi" w:hAnsiTheme="minorHAnsi" w:cstheme="minorHAnsi"/>
        </w:rPr>
        <w:t>Galway City Council reserves the right to conduct interviews (Shortlisting and/or Final Interviews) through a virtual platform i.e. Microsoft Teams.</w:t>
      </w:r>
    </w:p>
    <w:p w14:paraId="17AE7CEE" w14:textId="77777777" w:rsidR="004B4C33" w:rsidRPr="00C10DA2" w:rsidRDefault="004B4C33" w:rsidP="001D76A2">
      <w:pPr>
        <w:spacing w:line="276" w:lineRule="auto"/>
        <w:jc w:val="center"/>
        <w:rPr>
          <w:rFonts w:asciiTheme="minorHAnsi" w:hAnsiTheme="minorHAnsi" w:cstheme="minorHAnsi"/>
          <w:b/>
          <w:bCs/>
          <w:i/>
          <w:iCs/>
        </w:rPr>
      </w:pPr>
    </w:p>
    <w:p w14:paraId="468749B8" w14:textId="77777777" w:rsidR="0062318A" w:rsidRPr="00F33676" w:rsidRDefault="0062318A" w:rsidP="0062318A">
      <w:pPr>
        <w:tabs>
          <w:tab w:val="left" w:pos="-720"/>
        </w:tabs>
        <w:jc w:val="both"/>
        <w:rPr>
          <w:rFonts w:ascii="Arial" w:hAnsi="Arial" w:cs="Arial"/>
          <w:sz w:val="18"/>
          <w:szCs w:val="18"/>
        </w:rPr>
      </w:pPr>
    </w:p>
    <w:p w14:paraId="4F23DF8D" w14:textId="77777777" w:rsidR="0062318A" w:rsidRPr="0062318A" w:rsidRDefault="0062318A" w:rsidP="0062318A">
      <w:pPr>
        <w:pStyle w:val="BodyText"/>
        <w:tabs>
          <w:tab w:val="center" w:pos="4819"/>
        </w:tabs>
        <w:jc w:val="center"/>
        <w:rPr>
          <w:rFonts w:asciiTheme="minorHAnsi" w:hAnsiTheme="minorHAnsi" w:cstheme="minorHAnsi"/>
          <w:b/>
          <w:color w:val="C0504D" w:themeColor="accent2"/>
          <w:sz w:val="32"/>
          <w:szCs w:val="32"/>
          <w:u w:val="double"/>
        </w:rPr>
      </w:pPr>
      <w:r w:rsidRPr="0062318A">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706368" behindDoc="1" locked="0" layoutInCell="1" allowOverlap="1" wp14:anchorId="3FCADAF3" wp14:editId="643E7045">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EA47028" id="Rectangle 9" o:spid="_x0000_s1026" style="position:absolute;margin-left:0;margin-top:-.05pt;width:484.5pt;height:24.75pt;z-index:-2516101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62318A">
        <w:rPr>
          <w:rFonts w:asciiTheme="minorHAnsi" w:hAnsiTheme="minorHAnsi" w:cstheme="minorHAnsi"/>
          <w:b/>
          <w:color w:val="FFFFFF" w:themeColor="background1"/>
          <w:sz w:val="32"/>
          <w:szCs w:val="32"/>
        </w:rPr>
        <w:t>GENERAL INFORMATION</w:t>
      </w:r>
    </w:p>
    <w:p w14:paraId="611523C7" w14:textId="71A22C34" w:rsidR="00BC3C7A" w:rsidRPr="00F2300D" w:rsidRDefault="0062318A" w:rsidP="001D76A2">
      <w:pPr>
        <w:pStyle w:val="BodyText3"/>
        <w:spacing w:line="276" w:lineRule="auto"/>
        <w:ind w:right="-17"/>
        <w:rPr>
          <w:rStyle w:val="Strong"/>
          <w:rFonts w:asciiTheme="minorHAnsi" w:hAnsiTheme="minorHAnsi" w:cstheme="minorHAnsi"/>
          <w:u w:val="single"/>
        </w:rPr>
      </w:pPr>
      <w:r w:rsidRPr="0062318A">
        <w:rPr>
          <w:rFonts w:asciiTheme="minorHAnsi" w:hAnsiTheme="minorHAnsi" w:cstheme="minorHAnsi"/>
          <w:sz w:val="24"/>
          <w:szCs w:val="24"/>
        </w:rPr>
        <w:t>Galway City Council will not be responsible for any expense, including travelling expenses, candidates may occur in connection with their candidature.</w:t>
      </w:r>
    </w:p>
    <w:p w14:paraId="030A805C" w14:textId="77777777" w:rsidR="00BC3C7A" w:rsidRPr="00F2300D" w:rsidRDefault="00BC3C7A" w:rsidP="001D76A2">
      <w:pPr>
        <w:spacing w:line="276" w:lineRule="auto"/>
        <w:rPr>
          <w:rFonts w:asciiTheme="minorHAnsi" w:hAnsiTheme="minorHAnsi" w:cstheme="minorHAnsi"/>
          <w:u w:val="single"/>
        </w:rPr>
      </w:pPr>
      <w:r w:rsidRPr="00F2300D">
        <w:rPr>
          <w:rStyle w:val="Strong"/>
          <w:rFonts w:asciiTheme="minorHAnsi" w:hAnsiTheme="minorHAnsi" w:cstheme="minorHAnsi"/>
          <w:u w:val="single"/>
        </w:rPr>
        <w:t>Closing Date:</w:t>
      </w:r>
    </w:p>
    <w:p w14:paraId="03CFCDEF" w14:textId="13D79E8A" w:rsidR="00BC3C7A" w:rsidRPr="00F2300D" w:rsidRDefault="00BC3C7A" w:rsidP="001D76A2">
      <w:pPr>
        <w:pStyle w:val="BodyText3"/>
        <w:spacing w:line="276" w:lineRule="auto"/>
        <w:ind w:right="-17"/>
        <w:jc w:val="both"/>
        <w:rPr>
          <w:rFonts w:asciiTheme="minorHAnsi" w:hAnsiTheme="minorHAnsi" w:cstheme="minorHAnsi"/>
          <w:i/>
        </w:rPr>
      </w:pPr>
      <w:r w:rsidRPr="00F2300D">
        <w:rPr>
          <w:rFonts w:asciiTheme="minorHAnsi" w:hAnsiTheme="minorHAnsi" w:cstheme="minorHAnsi"/>
          <w:sz w:val="24"/>
          <w:szCs w:val="24"/>
        </w:rPr>
        <w:t xml:space="preserve">The completed application form must be posted/delivered so as to reach the </w:t>
      </w:r>
      <w:r w:rsidRPr="00F2300D">
        <w:rPr>
          <w:rFonts w:asciiTheme="minorHAnsi" w:hAnsiTheme="minorHAnsi" w:cstheme="minorHAnsi"/>
          <w:b/>
          <w:sz w:val="24"/>
          <w:szCs w:val="24"/>
        </w:rPr>
        <w:t xml:space="preserve">Human Resources Department, Galway City Council, City Hall, College Road, Galway, </w:t>
      </w:r>
      <w:r w:rsidRPr="00F2300D">
        <w:rPr>
          <w:rFonts w:asciiTheme="minorHAnsi" w:hAnsiTheme="minorHAnsi" w:cstheme="minorHAnsi"/>
          <w:sz w:val="24"/>
          <w:szCs w:val="24"/>
        </w:rPr>
        <w:t xml:space="preserve">not later than </w:t>
      </w:r>
      <w:r w:rsidR="001D76A2">
        <w:rPr>
          <w:rFonts w:asciiTheme="minorHAnsi" w:hAnsiTheme="minorHAnsi" w:cstheme="minorHAnsi"/>
          <w:b/>
          <w:sz w:val="24"/>
          <w:szCs w:val="24"/>
        </w:rPr>
        <w:t xml:space="preserve">2.00pm Thursday 4 December 2025. </w:t>
      </w:r>
      <w:r w:rsidRPr="00F2300D">
        <w:rPr>
          <w:rFonts w:asciiTheme="minorHAnsi" w:hAnsiTheme="minorHAnsi" w:cstheme="minorHAnsi"/>
          <w:b/>
          <w:sz w:val="24"/>
          <w:szCs w:val="24"/>
        </w:rPr>
        <w:t xml:space="preserve"> </w:t>
      </w:r>
      <w:r w:rsidRPr="00F2300D">
        <w:rPr>
          <w:rFonts w:asciiTheme="minorHAnsi" w:hAnsiTheme="minorHAnsi" w:cstheme="minorHAnsi"/>
          <w:iCs/>
          <w:sz w:val="24"/>
          <w:szCs w:val="24"/>
        </w:rPr>
        <w:t xml:space="preserve">Claims that any application form or letter relating to it has been lost or delayed in the post will not be considered unless a Post Office Certificate of posting is produced in support </w:t>
      </w:r>
      <w:r w:rsidRPr="00F2300D">
        <w:rPr>
          <w:rFonts w:asciiTheme="minorHAnsi" w:hAnsiTheme="minorHAnsi" w:cstheme="minorHAnsi"/>
          <w:iCs/>
          <w:sz w:val="24"/>
          <w:szCs w:val="24"/>
        </w:rPr>
        <w:lastRenderedPageBreak/>
        <w:t xml:space="preserve">of such claims.  The responsibility to </w:t>
      </w:r>
      <w:proofErr w:type="gramStart"/>
      <w:r w:rsidRPr="00F2300D">
        <w:rPr>
          <w:rFonts w:asciiTheme="minorHAnsi" w:hAnsiTheme="minorHAnsi" w:cstheme="minorHAnsi"/>
          <w:iCs/>
          <w:sz w:val="24"/>
          <w:szCs w:val="24"/>
        </w:rPr>
        <w:t>make contact with</w:t>
      </w:r>
      <w:proofErr w:type="gramEnd"/>
      <w:r w:rsidRPr="00F2300D">
        <w:rPr>
          <w:rFonts w:asciiTheme="minorHAnsi" w:hAnsiTheme="minorHAnsi" w:cstheme="minorHAnsi"/>
          <w:iCs/>
          <w:sz w:val="24"/>
          <w:szCs w:val="24"/>
        </w:rPr>
        <w:t xml:space="preserve"> </w:t>
      </w:r>
      <w:proofErr w:type="gramStart"/>
      <w:r w:rsidRPr="00F2300D">
        <w:rPr>
          <w:rFonts w:asciiTheme="minorHAnsi" w:hAnsiTheme="minorHAnsi" w:cstheme="minorHAnsi"/>
          <w:iCs/>
          <w:sz w:val="24"/>
          <w:szCs w:val="24"/>
        </w:rPr>
        <w:t>An</w:t>
      </w:r>
      <w:proofErr w:type="gramEnd"/>
      <w:r w:rsidRPr="00F2300D">
        <w:rPr>
          <w:rFonts w:asciiTheme="minorHAnsi" w:hAnsiTheme="minorHAnsi" w:cstheme="minorHAnsi"/>
          <w:iCs/>
          <w:sz w:val="24"/>
          <w:szCs w:val="24"/>
        </w:rPr>
        <w:t xml:space="preserve"> Post regarding any </w:t>
      </w:r>
      <w:proofErr w:type="gramStart"/>
      <w:r w:rsidRPr="00F2300D">
        <w:rPr>
          <w:rFonts w:asciiTheme="minorHAnsi" w:hAnsiTheme="minorHAnsi" w:cstheme="minorHAnsi"/>
          <w:iCs/>
          <w:sz w:val="24"/>
          <w:szCs w:val="24"/>
        </w:rPr>
        <w:t>delays</w:t>
      </w:r>
      <w:proofErr w:type="gramEnd"/>
      <w:r w:rsidRPr="00F2300D">
        <w:rPr>
          <w:rFonts w:asciiTheme="minorHAnsi" w:hAnsiTheme="minorHAnsi" w:cstheme="minorHAnsi"/>
          <w:iCs/>
          <w:sz w:val="24"/>
          <w:szCs w:val="24"/>
        </w:rPr>
        <w:t xml:space="preserve"> rests with the applicant.</w:t>
      </w:r>
    </w:p>
    <w:p w14:paraId="561C0158" w14:textId="77777777" w:rsidR="00BC3C7A" w:rsidRPr="00F2300D" w:rsidRDefault="00BC3C7A" w:rsidP="001D76A2">
      <w:pPr>
        <w:spacing w:line="276" w:lineRule="auto"/>
        <w:rPr>
          <w:rStyle w:val="Strong"/>
          <w:rFonts w:asciiTheme="minorHAnsi" w:hAnsiTheme="minorHAnsi" w:cstheme="minorHAnsi"/>
          <w:u w:val="single"/>
        </w:rPr>
      </w:pPr>
      <w:r w:rsidRPr="00F2300D">
        <w:rPr>
          <w:rStyle w:val="Strong"/>
          <w:rFonts w:asciiTheme="minorHAnsi" w:hAnsiTheme="minorHAnsi" w:cstheme="minorHAnsi"/>
          <w:u w:val="single"/>
        </w:rPr>
        <w:t>Deeming of Candidates to be Withdrawn:</w:t>
      </w:r>
    </w:p>
    <w:p w14:paraId="674BA917" w14:textId="525A11D9" w:rsidR="00C21239" w:rsidRDefault="00BC3C7A" w:rsidP="001D76A2">
      <w:pPr>
        <w:pStyle w:val="BodyText3"/>
        <w:spacing w:line="276" w:lineRule="auto"/>
        <w:ind w:right="-17"/>
        <w:jc w:val="both"/>
        <w:rPr>
          <w:rFonts w:asciiTheme="minorHAnsi" w:hAnsiTheme="minorHAnsi" w:cstheme="minorHAnsi"/>
          <w:sz w:val="24"/>
          <w:szCs w:val="24"/>
          <w:lang w:val="en-US"/>
        </w:rPr>
      </w:pPr>
      <w:r w:rsidRPr="00F2300D">
        <w:rPr>
          <w:rFonts w:asciiTheme="minorHAnsi" w:hAnsiTheme="minorHAnsi" w:cstheme="minorHAnsi"/>
          <w:sz w:val="24"/>
          <w:szCs w:val="24"/>
          <w:lang w:val="en-US"/>
        </w:rPr>
        <w:t xml:space="preserve">Candidates who do not attend for </w:t>
      </w:r>
      <w:proofErr w:type="gramStart"/>
      <w:r w:rsidRPr="00F2300D">
        <w:rPr>
          <w:rFonts w:asciiTheme="minorHAnsi" w:hAnsiTheme="minorHAnsi" w:cstheme="minorHAnsi"/>
          <w:sz w:val="24"/>
          <w:szCs w:val="24"/>
          <w:lang w:val="en-US"/>
        </w:rPr>
        <w:t>interview</w:t>
      </w:r>
      <w:proofErr w:type="gramEnd"/>
      <w:r w:rsidRPr="00F2300D">
        <w:rPr>
          <w:rFonts w:asciiTheme="minorHAnsi" w:hAnsiTheme="minorHAnsi" w:cstheme="minorHAnsi"/>
          <w:sz w:val="24"/>
          <w:szCs w:val="24"/>
          <w:lang w:val="en-US"/>
        </w:rPr>
        <w:t xml:space="preserve"> or other </w:t>
      </w:r>
      <w:proofErr w:type="gramStart"/>
      <w:r w:rsidRPr="00F2300D">
        <w:rPr>
          <w:rFonts w:asciiTheme="minorHAnsi" w:hAnsiTheme="minorHAnsi" w:cstheme="minorHAnsi"/>
          <w:sz w:val="24"/>
          <w:szCs w:val="24"/>
          <w:lang w:val="en-US"/>
        </w:rPr>
        <w:t>test</w:t>
      </w:r>
      <w:proofErr w:type="gramEnd"/>
      <w:r w:rsidRPr="00F2300D">
        <w:rPr>
          <w:rFonts w:asciiTheme="minorHAnsi" w:hAnsiTheme="minorHAnsi" w:cstheme="minorHAnsi"/>
          <w:sz w:val="24"/>
          <w:szCs w:val="24"/>
          <w:lang w:val="en-US"/>
        </w:rPr>
        <w:t xml:space="preserve"> when and where required by Galway City Council, or who do not, when requested, furnish such evidence as Galway City Council </w:t>
      </w:r>
      <w:proofErr w:type="gramStart"/>
      <w:r w:rsidRPr="00F2300D">
        <w:rPr>
          <w:rFonts w:asciiTheme="minorHAnsi" w:hAnsiTheme="minorHAnsi" w:cstheme="minorHAnsi"/>
          <w:sz w:val="24"/>
          <w:szCs w:val="24"/>
          <w:lang w:val="en-US"/>
        </w:rPr>
        <w:t>require</w:t>
      </w:r>
      <w:proofErr w:type="gramEnd"/>
      <w:r w:rsidRPr="00F2300D">
        <w:rPr>
          <w:rFonts w:asciiTheme="minorHAnsi" w:hAnsiTheme="minorHAnsi" w:cstheme="minorHAnsi"/>
          <w:sz w:val="24"/>
          <w:szCs w:val="24"/>
          <w:lang w:val="en-US"/>
        </w:rPr>
        <w:t xml:space="preserve"> </w:t>
      </w:r>
      <w:proofErr w:type="gramStart"/>
      <w:r w:rsidRPr="00F2300D">
        <w:rPr>
          <w:rFonts w:asciiTheme="minorHAnsi" w:hAnsiTheme="minorHAnsi" w:cstheme="minorHAnsi"/>
          <w:sz w:val="24"/>
          <w:szCs w:val="24"/>
          <w:lang w:val="en-US"/>
        </w:rPr>
        <w:t>in regard to</w:t>
      </w:r>
      <w:proofErr w:type="gramEnd"/>
      <w:r w:rsidRPr="00F2300D">
        <w:rPr>
          <w:rFonts w:asciiTheme="minorHAnsi" w:hAnsiTheme="minorHAnsi" w:cstheme="minorHAnsi"/>
          <w:sz w:val="24"/>
          <w:szCs w:val="24"/>
          <w:lang w:val="en-US"/>
        </w:rPr>
        <w:t xml:space="preserve"> any matter relevant to their candidature, will have no </w:t>
      </w:r>
      <w:proofErr w:type="gramStart"/>
      <w:r w:rsidRPr="00F2300D">
        <w:rPr>
          <w:rFonts w:asciiTheme="minorHAnsi" w:hAnsiTheme="minorHAnsi" w:cstheme="minorHAnsi"/>
          <w:sz w:val="24"/>
          <w:szCs w:val="24"/>
          <w:lang w:val="en-US"/>
        </w:rPr>
        <w:t>further claim to</w:t>
      </w:r>
      <w:proofErr w:type="gramEnd"/>
      <w:r w:rsidRPr="00F2300D">
        <w:rPr>
          <w:rFonts w:asciiTheme="minorHAnsi" w:hAnsiTheme="minorHAnsi" w:cstheme="minorHAnsi"/>
          <w:sz w:val="24"/>
          <w:szCs w:val="24"/>
          <w:lang w:val="en-US"/>
        </w:rPr>
        <w:t xml:space="preserve"> consideration.</w:t>
      </w:r>
    </w:p>
    <w:p w14:paraId="667BE692" w14:textId="4566F3F2" w:rsidR="003F68DA" w:rsidRPr="00C21239" w:rsidRDefault="003F68DA" w:rsidP="001D76A2">
      <w:pPr>
        <w:spacing w:line="276" w:lineRule="auto"/>
        <w:rPr>
          <w:rFonts w:asciiTheme="minorHAnsi" w:eastAsiaTheme="minorHAnsi" w:hAnsiTheme="minorHAnsi" w:cstheme="minorHAnsi"/>
          <w:b/>
          <w:bCs/>
          <w:kern w:val="0"/>
          <w:u w:val="single"/>
          <w:lang w:eastAsia="en-US" w:bidi="ar-SA"/>
        </w:rPr>
      </w:pPr>
      <w:r w:rsidRPr="00C21239">
        <w:rPr>
          <w:rFonts w:asciiTheme="minorHAnsi" w:hAnsiTheme="minorHAnsi" w:cstheme="minorHAnsi"/>
          <w:b/>
          <w:bCs/>
          <w:u w:val="single"/>
        </w:rPr>
        <w:t>Appeals</w:t>
      </w:r>
      <w:r w:rsidR="00C21239" w:rsidRPr="00C21239">
        <w:rPr>
          <w:rFonts w:asciiTheme="minorHAnsi" w:hAnsiTheme="minorHAnsi" w:cstheme="minorHAnsi"/>
          <w:b/>
          <w:bCs/>
          <w:u w:val="single"/>
        </w:rPr>
        <w:t>:</w:t>
      </w:r>
    </w:p>
    <w:p w14:paraId="7A1082EE" w14:textId="49DA34A7" w:rsidR="003F68DA" w:rsidRPr="00C21239" w:rsidRDefault="003F68DA" w:rsidP="001D76A2">
      <w:pPr>
        <w:spacing w:line="276" w:lineRule="auto"/>
        <w:rPr>
          <w:rFonts w:asciiTheme="minorHAnsi" w:hAnsiTheme="minorHAnsi" w:cstheme="minorHAnsi"/>
          <w:lang w:val="en-US"/>
        </w:rPr>
      </w:pPr>
      <w:r w:rsidRPr="00C21239">
        <w:rPr>
          <w:rFonts w:asciiTheme="minorHAnsi" w:hAnsiTheme="minorHAnsi" w:cstheme="minorHAnsi"/>
        </w:rPr>
        <w:t xml:space="preserve">Galway City Council will consider appeals in relation to eligibility and shortlisting decisions. Such appeals must be made by candidates in writing </w:t>
      </w:r>
      <w:r w:rsidRPr="00C21239">
        <w:rPr>
          <w:rFonts w:asciiTheme="minorHAnsi" w:hAnsiTheme="minorHAnsi" w:cstheme="minorHAnsi"/>
          <w:b/>
          <w:bCs/>
        </w:rPr>
        <w:t>within 5 working days</w:t>
      </w:r>
      <w:r w:rsidRPr="00C21239">
        <w:rPr>
          <w:rFonts w:asciiTheme="minorHAnsi" w:hAnsiTheme="minorHAnsi" w:cstheme="minorHAnsi"/>
        </w:rPr>
        <w:t xml:space="preserve"> of notification of the relevant decision. On receipt of appeal, the selection decisions will be re-visited, and the candidate will be informed of the outcome of this review.</w:t>
      </w:r>
    </w:p>
    <w:p w14:paraId="5C1D9D6D" w14:textId="77777777" w:rsidR="00BC3C7A" w:rsidRPr="00C21239" w:rsidRDefault="00BC3C7A" w:rsidP="001D76A2">
      <w:pPr>
        <w:pStyle w:val="BodyText3"/>
        <w:spacing w:line="276" w:lineRule="auto"/>
        <w:ind w:right="-17"/>
        <w:jc w:val="both"/>
        <w:rPr>
          <w:rFonts w:asciiTheme="minorHAnsi" w:hAnsiTheme="minorHAnsi" w:cstheme="minorHAnsi"/>
          <w:sz w:val="24"/>
          <w:szCs w:val="24"/>
          <w:lang w:val="en-US"/>
        </w:rPr>
      </w:pPr>
    </w:p>
    <w:p w14:paraId="5D98CE3B" w14:textId="77777777" w:rsidR="003F68DA" w:rsidRPr="00C21239" w:rsidRDefault="003F68DA" w:rsidP="001D76A2">
      <w:pPr>
        <w:spacing w:line="276" w:lineRule="auto"/>
        <w:rPr>
          <w:rFonts w:asciiTheme="minorHAnsi" w:hAnsiTheme="minorHAnsi" w:cstheme="minorHAnsi"/>
          <w:u w:val="single"/>
        </w:rPr>
      </w:pPr>
      <w:r w:rsidRPr="00C21239">
        <w:rPr>
          <w:rStyle w:val="Strong"/>
          <w:rFonts w:asciiTheme="minorHAnsi" w:hAnsiTheme="minorHAnsi" w:cstheme="minorHAnsi"/>
          <w:u w:val="single"/>
        </w:rPr>
        <w:t>Data Protection Acts 2014 and General Data Protection Regulation:</w:t>
      </w:r>
    </w:p>
    <w:p w14:paraId="20321E51" w14:textId="17EB6224" w:rsidR="00BC3C7A" w:rsidRPr="00C21239" w:rsidRDefault="003F68DA" w:rsidP="001D76A2">
      <w:pPr>
        <w:tabs>
          <w:tab w:val="left" w:pos="-720"/>
        </w:tabs>
        <w:spacing w:line="276" w:lineRule="auto"/>
        <w:ind w:right="-17"/>
        <w:rPr>
          <w:rFonts w:asciiTheme="minorHAnsi" w:hAnsiTheme="minorHAnsi" w:cstheme="minorHAnsi"/>
        </w:rPr>
      </w:pPr>
      <w:r w:rsidRPr="00C21239">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3FC47898" w14:textId="77777777" w:rsidR="003F68DA" w:rsidRPr="00C21239" w:rsidRDefault="003F68DA" w:rsidP="001D76A2">
      <w:pPr>
        <w:tabs>
          <w:tab w:val="left" w:pos="-720"/>
        </w:tabs>
        <w:spacing w:line="276" w:lineRule="auto"/>
        <w:ind w:right="-17"/>
        <w:rPr>
          <w:rFonts w:asciiTheme="minorHAnsi" w:hAnsiTheme="minorHAnsi" w:cstheme="minorHAnsi"/>
        </w:rPr>
      </w:pPr>
    </w:p>
    <w:p w14:paraId="4F90EAAF" w14:textId="6E7DD0DC" w:rsidR="003F68DA" w:rsidRDefault="003F68DA" w:rsidP="001D76A2">
      <w:pPr>
        <w:tabs>
          <w:tab w:val="left" w:pos="-720"/>
        </w:tabs>
        <w:spacing w:line="276" w:lineRule="auto"/>
        <w:ind w:right="-17"/>
        <w:rPr>
          <w:rFonts w:asciiTheme="minorHAnsi" w:hAnsiTheme="minorHAnsi" w:cstheme="minorHAnsi"/>
        </w:rPr>
      </w:pPr>
      <w:r w:rsidRPr="00C21239">
        <w:rPr>
          <w:rFonts w:asciiTheme="minorHAnsi" w:hAnsiTheme="minorHAnsi" w:cstheme="minorHAnsi"/>
          <w:b/>
          <w:u w:val="single"/>
        </w:rPr>
        <w:t>Sharing Information:</w:t>
      </w:r>
      <w:r w:rsidRPr="00C21239">
        <w:rPr>
          <w:rFonts w:asciiTheme="minorHAnsi" w:hAnsiTheme="minorHAnsi" w:cstheme="minorHAnsi"/>
          <w:b/>
        </w:rPr>
        <w:t xml:space="preserve"> </w:t>
      </w:r>
      <w:r w:rsidRPr="00C21239">
        <w:rPr>
          <w:rFonts w:asciiTheme="minorHAnsi" w:hAnsiTheme="minorHAnsi" w:cstheme="minorHAnsi"/>
        </w:rPr>
        <w:t>Outside of the relevant recruitment team, the information provided in your application form (i.e. Section 1 &amp; Section 2) will only be shared for progressing the competition for which you have applied for, with a designated short‐listing and/or interview board.</w:t>
      </w:r>
    </w:p>
    <w:p w14:paraId="4879D65B" w14:textId="77777777" w:rsidR="00C21239" w:rsidRPr="00C21239" w:rsidRDefault="00C21239" w:rsidP="001D76A2">
      <w:pPr>
        <w:tabs>
          <w:tab w:val="left" w:pos="-720"/>
        </w:tabs>
        <w:spacing w:line="276" w:lineRule="auto"/>
        <w:ind w:right="-17"/>
        <w:rPr>
          <w:rFonts w:asciiTheme="minorHAnsi" w:hAnsiTheme="minorHAnsi" w:cstheme="minorHAnsi"/>
          <w:b/>
          <w:smallCaps/>
          <w:u w:val="single"/>
        </w:rPr>
      </w:pPr>
    </w:p>
    <w:p w14:paraId="0E5D6153" w14:textId="77777777" w:rsidR="00C21239" w:rsidRDefault="00BC3C7A" w:rsidP="001D76A2">
      <w:pPr>
        <w:spacing w:line="276" w:lineRule="auto"/>
        <w:ind w:right="-17"/>
        <w:jc w:val="both"/>
        <w:rPr>
          <w:rStyle w:val="Strong"/>
          <w:rFonts w:asciiTheme="minorHAnsi" w:hAnsiTheme="minorHAnsi" w:cstheme="minorHAnsi"/>
          <w:u w:val="single"/>
        </w:rPr>
      </w:pPr>
      <w:r w:rsidRPr="00C21239">
        <w:rPr>
          <w:rStyle w:val="Strong"/>
          <w:rFonts w:asciiTheme="minorHAnsi" w:hAnsiTheme="minorHAnsi" w:cstheme="minorHAnsi"/>
          <w:u w:val="single"/>
        </w:rPr>
        <w:t>Confidentiality:</w:t>
      </w:r>
    </w:p>
    <w:p w14:paraId="5D7B57DB" w14:textId="77777777" w:rsidR="001D76A2" w:rsidRPr="001D76A2" w:rsidRDefault="001D76A2" w:rsidP="001D76A2">
      <w:pPr>
        <w:pStyle w:val="BodyText3"/>
        <w:spacing w:line="276" w:lineRule="auto"/>
        <w:ind w:right="-17"/>
        <w:rPr>
          <w:rFonts w:asciiTheme="minorHAnsi" w:hAnsiTheme="minorHAnsi" w:cstheme="minorHAnsi"/>
          <w:sz w:val="24"/>
          <w:szCs w:val="24"/>
        </w:rPr>
      </w:pPr>
      <w:r w:rsidRPr="001D76A2">
        <w:rPr>
          <w:rFonts w:asciiTheme="minorHAnsi" w:hAnsiTheme="minorHAnsi" w:cstheme="minorHAnsi"/>
          <w:sz w:val="24"/>
          <w:szCs w:val="24"/>
        </w:rPr>
        <w:t xml:space="preserve">Subject to the provisions of the </w:t>
      </w:r>
      <w:r w:rsidRPr="001D76A2">
        <w:rPr>
          <w:rFonts w:asciiTheme="minorHAnsi" w:hAnsiTheme="minorHAnsi" w:cstheme="minorHAnsi"/>
          <w:b/>
          <w:sz w:val="24"/>
          <w:szCs w:val="24"/>
        </w:rPr>
        <w:t>F</w:t>
      </w:r>
      <w:r w:rsidRPr="001D76A2">
        <w:rPr>
          <w:rFonts w:asciiTheme="minorHAnsi" w:hAnsiTheme="minorHAnsi" w:cstheme="minorHAnsi"/>
          <w:sz w:val="24"/>
          <w:szCs w:val="24"/>
        </w:rPr>
        <w:t xml:space="preserve">reedom of </w:t>
      </w:r>
      <w:r w:rsidRPr="001D76A2">
        <w:rPr>
          <w:rFonts w:asciiTheme="minorHAnsi" w:hAnsiTheme="minorHAnsi" w:cstheme="minorHAnsi"/>
          <w:b/>
          <w:sz w:val="24"/>
          <w:szCs w:val="24"/>
        </w:rPr>
        <w:t>I</w:t>
      </w:r>
      <w:r w:rsidRPr="001D76A2">
        <w:rPr>
          <w:rFonts w:asciiTheme="minorHAnsi" w:hAnsiTheme="minorHAnsi" w:cstheme="minorHAnsi"/>
          <w:sz w:val="24"/>
          <w:szCs w:val="24"/>
        </w:rPr>
        <w:t xml:space="preserve">nformation </w:t>
      </w:r>
      <w:r w:rsidRPr="001D76A2">
        <w:rPr>
          <w:rFonts w:asciiTheme="minorHAnsi" w:hAnsiTheme="minorHAnsi" w:cstheme="minorHAnsi"/>
          <w:b/>
          <w:sz w:val="24"/>
          <w:szCs w:val="24"/>
        </w:rPr>
        <w:t>A</w:t>
      </w:r>
      <w:r w:rsidRPr="001D76A2">
        <w:rPr>
          <w:rFonts w:asciiTheme="minorHAnsi" w:hAnsiTheme="minorHAnsi" w:cstheme="minorHAnsi"/>
          <w:sz w:val="24"/>
          <w:szCs w:val="24"/>
        </w:rPr>
        <w:t>ct, 2014; applications will be treated in strict confidence.</w:t>
      </w:r>
    </w:p>
    <w:p w14:paraId="185C52E1" w14:textId="77777777" w:rsidR="00C21239" w:rsidRPr="00C21239" w:rsidRDefault="00C21239" w:rsidP="00C21239">
      <w:pPr>
        <w:jc w:val="center"/>
        <w:rPr>
          <w:rFonts w:asciiTheme="minorHAnsi" w:hAnsiTheme="minorHAnsi" w:cstheme="minorHAnsi"/>
        </w:rPr>
      </w:pPr>
      <w:bookmarkStart w:id="6" w:name="_Hlk137112111"/>
    </w:p>
    <w:p w14:paraId="2AF5930D" w14:textId="0F4D0242" w:rsidR="003F68DA" w:rsidRPr="00F33676" w:rsidRDefault="003F68DA" w:rsidP="003F68DA">
      <w:pPr>
        <w:spacing w:line="360" w:lineRule="auto"/>
        <w:jc w:val="center"/>
        <w:rPr>
          <w:rFonts w:ascii="Arial" w:hAnsi="Arial" w:cs="Arial"/>
          <w:b/>
          <w:sz w:val="28"/>
          <w:szCs w:val="28"/>
          <w:lang w:val="en-IE"/>
        </w:rPr>
      </w:pPr>
      <w:r w:rsidRPr="003F68DA">
        <w:rPr>
          <w:rFonts w:ascii="Arial" w:hAnsi="Arial" w:cs="Arial"/>
          <w:b/>
          <w:bCs/>
          <w:sz w:val="28"/>
          <w:szCs w:val="28"/>
        </w:rPr>
        <w:t xml:space="preserve"> </w:t>
      </w:r>
      <w:r w:rsidRPr="00F33676">
        <w:rPr>
          <w:rFonts w:ascii="Arial" w:hAnsi="Arial" w:cs="Arial"/>
          <w:b/>
          <w:bCs/>
          <w:sz w:val="28"/>
          <w:szCs w:val="28"/>
        </w:rPr>
        <w:t>Galway City Council is an equal opportunities employer.</w:t>
      </w:r>
    </w:p>
    <w:bookmarkEnd w:id="6"/>
    <w:p w14:paraId="2A171478" w14:textId="77777777" w:rsidR="003F68DA" w:rsidRPr="00B173C9" w:rsidRDefault="003F68DA" w:rsidP="003F68DA">
      <w:pPr>
        <w:pBdr>
          <w:top w:val="single" w:sz="4" w:space="1" w:color="auto"/>
          <w:left w:val="single" w:sz="4" w:space="0" w:color="auto"/>
          <w:bottom w:val="single" w:sz="4" w:space="1" w:color="auto"/>
          <w:right w:val="single" w:sz="4" w:space="4" w:color="auto"/>
        </w:pBdr>
        <w:shd w:val="clear" w:color="auto" w:fill="F2F2F2"/>
        <w:autoSpaceDE w:val="0"/>
        <w:autoSpaceDN w:val="0"/>
        <w:adjustRightInd w:val="0"/>
        <w:jc w:val="center"/>
        <w:rPr>
          <w:rFonts w:ascii="Calibri" w:hAnsi="Calibri" w:cs="Calibri"/>
          <w:color w:val="000000"/>
          <w:lang w:val="en-IE" w:eastAsia="en-IE"/>
        </w:rPr>
      </w:pPr>
      <w:r w:rsidRPr="00B173C9">
        <w:rPr>
          <w:rFonts w:ascii="Calibri" w:hAnsi="Calibri" w:cs="Calibri"/>
          <w:b/>
          <w:bCs/>
          <w:color w:val="000000"/>
          <w:lang w:val="en-IE" w:eastAsia="en-IE"/>
        </w:rPr>
        <w:t>Note - Canvassing:</w:t>
      </w:r>
    </w:p>
    <w:p w14:paraId="527902A7" w14:textId="77777777" w:rsidR="003F68DA" w:rsidRPr="00B173C9" w:rsidRDefault="003F68DA" w:rsidP="003F68DA">
      <w:pPr>
        <w:pBdr>
          <w:top w:val="single" w:sz="4" w:space="1" w:color="auto"/>
          <w:left w:val="single" w:sz="4" w:space="0" w:color="auto"/>
          <w:bottom w:val="single" w:sz="4" w:space="1" w:color="auto"/>
          <w:right w:val="single" w:sz="4" w:space="4" w:color="auto"/>
        </w:pBdr>
        <w:shd w:val="clear" w:color="auto" w:fill="F2F2F2"/>
        <w:rPr>
          <w:rFonts w:ascii="Calibri" w:hAnsi="Calibri" w:cs="Calibri"/>
          <w:b/>
          <w:bCs/>
          <w:color w:val="000000"/>
          <w:lang w:val="en-IE" w:eastAsia="en-IE"/>
        </w:rPr>
      </w:pPr>
      <w:r w:rsidRPr="00B173C9">
        <w:rPr>
          <w:rFonts w:ascii="Calibri" w:hAnsi="Calibri" w:cs="Calibri"/>
          <w:b/>
          <w:bCs/>
          <w:i/>
          <w:iCs/>
          <w:color w:val="000000"/>
          <w:lang w:val="en-IE" w:eastAsia="en-IE"/>
        </w:rPr>
        <w:t>Applicants are reminded that any attempt by themselves or by any persons acting on their behalf directly or indirectly by means of written communication or otherwise to canvass or otherwise influence in the candidate’s favour any officer of the C</w:t>
      </w:r>
      <w:r>
        <w:rPr>
          <w:rFonts w:ascii="Calibri" w:hAnsi="Calibri" w:cs="Calibri"/>
          <w:b/>
          <w:bCs/>
          <w:i/>
          <w:iCs/>
          <w:color w:val="000000"/>
          <w:lang w:val="en-IE" w:eastAsia="en-IE"/>
        </w:rPr>
        <w:t xml:space="preserve">ity </w:t>
      </w:r>
      <w:r w:rsidRPr="00B173C9">
        <w:rPr>
          <w:rFonts w:ascii="Calibri" w:hAnsi="Calibri" w:cs="Calibri"/>
          <w:b/>
          <w:bCs/>
          <w:i/>
          <w:iCs/>
          <w:color w:val="000000"/>
          <w:lang w:val="en-IE" w:eastAsia="en-IE"/>
        </w:rPr>
        <w:t>Council or persons nominated by the Chief Executive to interview or examine applicants, will automatically disqualify the applicant for the position they are seeking</w:t>
      </w:r>
      <w:r>
        <w:rPr>
          <w:rFonts w:ascii="Calibri" w:hAnsi="Calibri" w:cs="Calibri"/>
          <w:b/>
          <w:bCs/>
          <w:i/>
          <w:iCs/>
          <w:color w:val="000000"/>
          <w:lang w:val="en-IE" w:eastAsia="en-IE"/>
        </w:rPr>
        <w:t>.</w:t>
      </w:r>
    </w:p>
    <w:p w14:paraId="68D1B9C9" w14:textId="0767B051" w:rsidR="003F68DA" w:rsidRDefault="003F68DA" w:rsidP="00BC3C7A">
      <w:pPr>
        <w:pStyle w:val="BodyText3"/>
        <w:ind w:right="-17"/>
        <w:jc w:val="both"/>
        <w:rPr>
          <w:rFonts w:asciiTheme="minorHAnsi" w:hAnsiTheme="minorHAnsi" w:cstheme="minorHAnsi"/>
          <w:sz w:val="24"/>
          <w:szCs w:val="24"/>
        </w:rPr>
      </w:pPr>
    </w:p>
    <w:p w14:paraId="1EADC47F" w14:textId="7B9ED991" w:rsidR="001A05F1" w:rsidRPr="00F2300D" w:rsidRDefault="00BC3C7A" w:rsidP="00243A59">
      <w:pPr>
        <w:pStyle w:val="BodyText3"/>
        <w:ind w:right="-17"/>
        <w:jc w:val="both"/>
        <w:rPr>
          <w:rFonts w:asciiTheme="minorHAnsi" w:hAnsiTheme="minorHAnsi" w:cstheme="minorHAnsi"/>
          <w:sz w:val="24"/>
        </w:rPr>
      </w:pPr>
      <w:r w:rsidRPr="00F2300D">
        <w:rPr>
          <w:rFonts w:asciiTheme="minorHAnsi" w:hAnsiTheme="minorHAnsi" w:cstheme="minorHAnsi"/>
          <w:b/>
          <w:sz w:val="40"/>
          <w:szCs w:val="40"/>
        </w:rPr>
        <w:t>NOTE: PLEASE RETURN</w:t>
      </w:r>
      <w:r w:rsidRPr="00F2300D">
        <w:rPr>
          <w:rFonts w:asciiTheme="minorHAnsi" w:hAnsiTheme="minorHAnsi" w:cstheme="minorHAnsi"/>
          <w:b/>
          <w:sz w:val="40"/>
          <w:szCs w:val="40"/>
          <w:u w:val="single"/>
        </w:rPr>
        <w:t xml:space="preserve"> ONLY </w:t>
      </w:r>
      <w:r w:rsidRPr="00F2300D">
        <w:rPr>
          <w:rFonts w:asciiTheme="minorHAnsi" w:hAnsiTheme="minorHAnsi" w:cstheme="minorHAnsi"/>
          <w:b/>
          <w:sz w:val="40"/>
          <w:szCs w:val="40"/>
        </w:rPr>
        <w:t>THE APPLICATION FORM AND RETAIN THE INFORMATION BOOKLET FOR YOUR OWN RECORDS.</w:t>
      </w:r>
    </w:p>
    <w:sectPr w:rsidR="001A05F1" w:rsidRPr="00F2300D" w:rsidSect="00C32902">
      <w:pgSz w:w="11906" w:h="16838"/>
      <w:pgMar w:top="1134" w:right="1133"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30700" w14:textId="77777777" w:rsidR="00F94DC7" w:rsidRDefault="00F94DC7" w:rsidP="004E7A8C">
      <w:pPr>
        <w:pStyle w:val="BlockText"/>
      </w:pPr>
      <w:r>
        <w:separator/>
      </w:r>
    </w:p>
  </w:endnote>
  <w:endnote w:type="continuationSeparator" w:id="0">
    <w:p w14:paraId="70FA47E1" w14:textId="77777777" w:rsidR="00F94DC7" w:rsidRDefault="00F94DC7" w:rsidP="004E7A8C">
      <w:pPr>
        <w:pStyle w:val="Block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42035" w14:textId="77777777" w:rsidR="00F94DC7" w:rsidRDefault="00F94DC7" w:rsidP="004E7A8C">
      <w:pPr>
        <w:pStyle w:val="BlockText"/>
      </w:pPr>
      <w:r>
        <w:separator/>
      </w:r>
    </w:p>
  </w:footnote>
  <w:footnote w:type="continuationSeparator" w:id="0">
    <w:p w14:paraId="5D103E11" w14:textId="77777777" w:rsidR="00F94DC7" w:rsidRDefault="00F94DC7" w:rsidP="004E7A8C">
      <w:pPr>
        <w:pStyle w:val="BlockTex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734553"/>
    <w:multiLevelType w:val="hybridMultilevel"/>
    <w:tmpl w:val="68F27E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4B96307"/>
    <w:multiLevelType w:val="hybridMultilevel"/>
    <w:tmpl w:val="545A79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4E86661"/>
    <w:multiLevelType w:val="hybridMultilevel"/>
    <w:tmpl w:val="8DDA75C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59D7FFE"/>
    <w:multiLevelType w:val="hybridMultilevel"/>
    <w:tmpl w:val="4C3ADEF8"/>
    <w:lvl w:ilvl="0" w:tplc="6268CCF2">
      <w:start w:val="1"/>
      <w:numFmt w:val="lowerLetter"/>
      <w:lvlText w:val="(%1)"/>
      <w:lvlJc w:val="left"/>
      <w:pPr>
        <w:ind w:left="1080" w:hanging="360"/>
      </w:pPr>
      <w:rPr>
        <w:rFonts w:asciiTheme="minorHAnsi" w:hAnsiTheme="minorHAnsi" w:hint="default"/>
        <w:b w:val="0"/>
        <w:color w:val="auto"/>
        <w:sz w:val="22"/>
        <w:szCs w:val="22"/>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8" w15:restartNumberingAfterBreak="0">
    <w:nsid w:val="06116AAE"/>
    <w:multiLevelType w:val="hybridMultilevel"/>
    <w:tmpl w:val="BED22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190399"/>
    <w:multiLevelType w:val="hybridMultilevel"/>
    <w:tmpl w:val="5C1E63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0EE63A45"/>
    <w:multiLevelType w:val="hybridMultilevel"/>
    <w:tmpl w:val="44DE7AB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F0F73F3"/>
    <w:multiLevelType w:val="hybridMultilevel"/>
    <w:tmpl w:val="884077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1B74622"/>
    <w:multiLevelType w:val="hybridMultilevel"/>
    <w:tmpl w:val="AC7244C0"/>
    <w:lvl w:ilvl="0" w:tplc="3440C2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87E7A2E">
      <w:start w:val="16"/>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1FD5865"/>
    <w:multiLevelType w:val="hybridMultilevel"/>
    <w:tmpl w:val="93F6A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98692F"/>
    <w:multiLevelType w:val="hybridMultilevel"/>
    <w:tmpl w:val="0130F3B4"/>
    <w:lvl w:ilvl="0" w:tplc="8CB6BADC">
      <w:start w:val="1"/>
      <w:numFmt w:val="lowerRoman"/>
      <w:lvlText w:val="%1."/>
      <w:lvlJc w:val="right"/>
      <w:pPr>
        <w:ind w:left="1080" w:hanging="360"/>
      </w:pPr>
      <w:rPr>
        <w:rFonts w:hint="default"/>
        <w:b/>
        <w:bCs/>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18A0654A"/>
    <w:multiLevelType w:val="hybridMultilevel"/>
    <w:tmpl w:val="0FBE35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18CD3929"/>
    <w:multiLevelType w:val="hybridMultilevel"/>
    <w:tmpl w:val="C5481572"/>
    <w:lvl w:ilvl="0" w:tplc="18090017">
      <w:start w:val="1"/>
      <w:numFmt w:val="lowerLetter"/>
      <w:lvlText w:val="%1)"/>
      <w:lvlJc w:val="left"/>
      <w:pPr>
        <w:ind w:left="1070" w:hanging="360"/>
      </w:p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17" w15:restartNumberingAfterBreak="0">
    <w:nsid w:val="192E4162"/>
    <w:multiLevelType w:val="hybridMultilevel"/>
    <w:tmpl w:val="2122668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19910BD5"/>
    <w:multiLevelType w:val="hybridMultilevel"/>
    <w:tmpl w:val="54362A2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9" w15:restartNumberingAfterBreak="0">
    <w:nsid w:val="1ACC4588"/>
    <w:multiLevelType w:val="hybridMultilevel"/>
    <w:tmpl w:val="33F8058E"/>
    <w:lvl w:ilvl="0" w:tplc="8326C1B8">
      <w:numFmt w:val="bullet"/>
      <w:lvlText w:val="•"/>
      <w:lvlJc w:val="left"/>
      <w:pPr>
        <w:ind w:left="720" w:hanging="360"/>
      </w:pPr>
      <w:rPr>
        <w:rFonts w:ascii="Calibri" w:eastAsia="Arial Unicode M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E5631A"/>
    <w:multiLevelType w:val="multilevel"/>
    <w:tmpl w:val="6862E376"/>
    <w:lvl w:ilvl="0">
      <w:start w:val="1"/>
      <w:numFmt w:val="bullet"/>
      <w:lvlText w:val=""/>
      <w:lvlJc w:val="left"/>
      <w:pPr>
        <w:tabs>
          <w:tab w:val="num" w:pos="720"/>
        </w:tabs>
        <w:ind w:left="720" w:hanging="360"/>
      </w:pPr>
      <w:rPr>
        <w:rFonts w:ascii="Symbol" w:hAnsi="Symbol"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3F5ED8"/>
    <w:multiLevelType w:val="hybridMultilevel"/>
    <w:tmpl w:val="797E5F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1F8B3ED8"/>
    <w:multiLevelType w:val="multilevel"/>
    <w:tmpl w:val="D2BADBCA"/>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5AF60E5"/>
    <w:multiLevelType w:val="hybridMultilevel"/>
    <w:tmpl w:val="064A8BD0"/>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4" w15:restartNumberingAfterBreak="0">
    <w:nsid w:val="2BB87C0A"/>
    <w:multiLevelType w:val="hybridMultilevel"/>
    <w:tmpl w:val="A6C8EB24"/>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25" w15:restartNumberingAfterBreak="0">
    <w:nsid w:val="30E463F0"/>
    <w:multiLevelType w:val="hybridMultilevel"/>
    <w:tmpl w:val="8430C2A4"/>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31857EFF"/>
    <w:multiLevelType w:val="hybridMultilevel"/>
    <w:tmpl w:val="B3C89A04"/>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323C624B"/>
    <w:multiLevelType w:val="singleLevel"/>
    <w:tmpl w:val="4F1EC460"/>
    <w:lvl w:ilvl="0">
      <w:start w:val="1"/>
      <w:numFmt w:val="lowerRoman"/>
      <w:lvlText w:val="(%1)"/>
      <w:lvlJc w:val="left"/>
      <w:pPr>
        <w:tabs>
          <w:tab w:val="num" w:pos="720"/>
        </w:tabs>
        <w:ind w:left="720" w:hanging="720"/>
      </w:pPr>
      <w:rPr>
        <w:rFonts w:hint="default"/>
      </w:rPr>
    </w:lvl>
  </w:abstractNum>
  <w:abstractNum w:abstractNumId="28" w15:restartNumberingAfterBreak="0">
    <w:nsid w:val="42450BBD"/>
    <w:multiLevelType w:val="hybridMultilevel"/>
    <w:tmpl w:val="C828263E"/>
    <w:lvl w:ilvl="0" w:tplc="1A92A7F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E4B4EC2"/>
    <w:multiLevelType w:val="hybridMultilevel"/>
    <w:tmpl w:val="48FA1A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4F291BF0"/>
    <w:multiLevelType w:val="hybridMultilevel"/>
    <w:tmpl w:val="D69A6CF2"/>
    <w:lvl w:ilvl="0" w:tplc="18090001">
      <w:start w:val="1"/>
      <w:numFmt w:val="bullet"/>
      <w:lvlText w:val=""/>
      <w:lvlJc w:val="left"/>
      <w:pPr>
        <w:ind w:left="2880" w:hanging="360"/>
      </w:pPr>
      <w:rPr>
        <w:rFonts w:ascii="Symbol" w:hAnsi="Symbol" w:hint="default"/>
      </w:rPr>
    </w:lvl>
    <w:lvl w:ilvl="1" w:tplc="18090003" w:tentative="1">
      <w:start w:val="1"/>
      <w:numFmt w:val="bullet"/>
      <w:lvlText w:val="o"/>
      <w:lvlJc w:val="left"/>
      <w:pPr>
        <w:ind w:left="3600" w:hanging="360"/>
      </w:pPr>
      <w:rPr>
        <w:rFonts w:ascii="Courier New" w:hAnsi="Courier New" w:cs="Courier New" w:hint="default"/>
      </w:rPr>
    </w:lvl>
    <w:lvl w:ilvl="2" w:tplc="18090005" w:tentative="1">
      <w:start w:val="1"/>
      <w:numFmt w:val="bullet"/>
      <w:lvlText w:val=""/>
      <w:lvlJc w:val="left"/>
      <w:pPr>
        <w:ind w:left="4320" w:hanging="360"/>
      </w:pPr>
      <w:rPr>
        <w:rFonts w:ascii="Wingdings" w:hAnsi="Wingdings" w:hint="default"/>
      </w:rPr>
    </w:lvl>
    <w:lvl w:ilvl="3" w:tplc="18090001" w:tentative="1">
      <w:start w:val="1"/>
      <w:numFmt w:val="bullet"/>
      <w:lvlText w:val=""/>
      <w:lvlJc w:val="left"/>
      <w:pPr>
        <w:ind w:left="5040" w:hanging="360"/>
      </w:pPr>
      <w:rPr>
        <w:rFonts w:ascii="Symbol" w:hAnsi="Symbol" w:hint="default"/>
      </w:rPr>
    </w:lvl>
    <w:lvl w:ilvl="4" w:tplc="18090003" w:tentative="1">
      <w:start w:val="1"/>
      <w:numFmt w:val="bullet"/>
      <w:lvlText w:val="o"/>
      <w:lvlJc w:val="left"/>
      <w:pPr>
        <w:ind w:left="5760" w:hanging="360"/>
      </w:pPr>
      <w:rPr>
        <w:rFonts w:ascii="Courier New" w:hAnsi="Courier New" w:cs="Courier New" w:hint="default"/>
      </w:rPr>
    </w:lvl>
    <w:lvl w:ilvl="5" w:tplc="18090005" w:tentative="1">
      <w:start w:val="1"/>
      <w:numFmt w:val="bullet"/>
      <w:lvlText w:val=""/>
      <w:lvlJc w:val="left"/>
      <w:pPr>
        <w:ind w:left="6480" w:hanging="360"/>
      </w:pPr>
      <w:rPr>
        <w:rFonts w:ascii="Wingdings" w:hAnsi="Wingdings" w:hint="default"/>
      </w:rPr>
    </w:lvl>
    <w:lvl w:ilvl="6" w:tplc="18090001" w:tentative="1">
      <w:start w:val="1"/>
      <w:numFmt w:val="bullet"/>
      <w:lvlText w:val=""/>
      <w:lvlJc w:val="left"/>
      <w:pPr>
        <w:ind w:left="7200" w:hanging="360"/>
      </w:pPr>
      <w:rPr>
        <w:rFonts w:ascii="Symbol" w:hAnsi="Symbol" w:hint="default"/>
      </w:rPr>
    </w:lvl>
    <w:lvl w:ilvl="7" w:tplc="18090003" w:tentative="1">
      <w:start w:val="1"/>
      <w:numFmt w:val="bullet"/>
      <w:lvlText w:val="o"/>
      <w:lvlJc w:val="left"/>
      <w:pPr>
        <w:ind w:left="7920" w:hanging="360"/>
      </w:pPr>
      <w:rPr>
        <w:rFonts w:ascii="Courier New" w:hAnsi="Courier New" w:cs="Courier New" w:hint="default"/>
      </w:rPr>
    </w:lvl>
    <w:lvl w:ilvl="8" w:tplc="18090005" w:tentative="1">
      <w:start w:val="1"/>
      <w:numFmt w:val="bullet"/>
      <w:lvlText w:val=""/>
      <w:lvlJc w:val="left"/>
      <w:pPr>
        <w:ind w:left="8640" w:hanging="360"/>
      </w:pPr>
      <w:rPr>
        <w:rFonts w:ascii="Wingdings" w:hAnsi="Wingdings" w:hint="default"/>
      </w:rPr>
    </w:lvl>
  </w:abstractNum>
  <w:abstractNum w:abstractNumId="31" w15:restartNumberingAfterBreak="0">
    <w:nsid w:val="569B4821"/>
    <w:multiLevelType w:val="hybridMultilevel"/>
    <w:tmpl w:val="BA749A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7603569"/>
    <w:multiLevelType w:val="singleLevel"/>
    <w:tmpl w:val="74A699E0"/>
    <w:lvl w:ilvl="0">
      <w:start w:val="1"/>
      <w:numFmt w:val="lowerLetter"/>
      <w:lvlText w:val="(%1)"/>
      <w:lvlJc w:val="left"/>
      <w:pPr>
        <w:tabs>
          <w:tab w:val="num" w:pos="1444"/>
        </w:tabs>
        <w:ind w:left="1444" w:hanging="735"/>
      </w:pPr>
      <w:rPr>
        <w:rFonts w:hint="default"/>
      </w:rPr>
    </w:lvl>
  </w:abstractNum>
  <w:abstractNum w:abstractNumId="3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34" w15:restartNumberingAfterBreak="0">
    <w:nsid w:val="5CD76F47"/>
    <w:multiLevelType w:val="hybridMultilevel"/>
    <w:tmpl w:val="994EF2C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5D624C3E"/>
    <w:multiLevelType w:val="singleLevel"/>
    <w:tmpl w:val="A3C0AABE"/>
    <w:lvl w:ilvl="0">
      <w:start w:val="1"/>
      <w:numFmt w:val="decimal"/>
      <w:lvlText w:val="%1."/>
      <w:lvlJc w:val="left"/>
      <w:pPr>
        <w:tabs>
          <w:tab w:val="num" w:pos="720"/>
        </w:tabs>
        <w:ind w:left="720" w:hanging="720"/>
      </w:pPr>
      <w:rPr>
        <w:rFonts w:hint="default"/>
        <w:sz w:val="24"/>
        <w:szCs w:val="24"/>
      </w:rPr>
    </w:lvl>
  </w:abstractNum>
  <w:abstractNum w:abstractNumId="36" w15:restartNumberingAfterBreak="0">
    <w:nsid w:val="650122BF"/>
    <w:multiLevelType w:val="hybridMultilevel"/>
    <w:tmpl w:val="A66AA3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616F41"/>
    <w:multiLevelType w:val="hybridMultilevel"/>
    <w:tmpl w:val="64C0B0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A9F2939"/>
    <w:multiLevelType w:val="hybridMultilevel"/>
    <w:tmpl w:val="7864F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2482B"/>
    <w:multiLevelType w:val="hybridMultilevel"/>
    <w:tmpl w:val="CCB4B3B8"/>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D5C4479"/>
    <w:multiLevelType w:val="singleLevel"/>
    <w:tmpl w:val="26DC224C"/>
    <w:lvl w:ilvl="0">
      <w:start w:val="1"/>
      <w:numFmt w:val="decimal"/>
      <w:lvlText w:val="%1."/>
      <w:lvlJc w:val="left"/>
      <w:pPr>
        <w:tabs>
          <w:tab w:val="num" w:pos="720"/>
        </w:tabs>
        <w:ind w:left="720" w:hanging="720"/>
      </w:pPr>
      <w:rPr>
        <w:rFonts w:hint="default"/>
      </w:rPr>
    </w:lvl>
  </w:abstractNum>
  <w:abstractNum w:abstractNumId="41"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42"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537044597">
    <w:abstractNumId w:val="1"/>
  </w:num>
  <w:num w:numId="2" w16cid:durableId="692612719">
    <w:abstractNumId w:val="2"/>
  </w:num>
  <w:num w:numId="3" w16cid:durableId="85421759">
    <w:abstractNumId w:val="0"/>
  </w:num>
  <w:num w:numId="4" w16cid:durableId="86655867">
    <w:abstractNumId w:val="4"/>
  </w:num>
  <w:num w:numId="5" w16cid:durableId="1415198035">
    <w:abstractNumId w:val="41"/>
  </w:num>
  <w:num w:numId="6" w16cid:durableId="922375016">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609485">
    <w:abstractNumId w:val="35"/>
  </w:num>
  <w:num w:numId="8" w16cid:durableId="997883819">
    <w:abstractNumId w:val="18"/>
  </w:num>
  <w:num w:numId="9" w16cid:durableId="1079062733">
    <w:abstractNumId w:val="7"/>
  </w:num>
  <w:num w:numId="10" w16cid:durableId="521093692">
    <w:abstractNumId w:val="12"/>
  </w:num>
  <w:num w:numId="11" w16cid:durableId="341595023">
    <w:abstractNumId w:val="10"/>
  </w:num>
  <w:num w:numId="12" w16cid:durableId="935291375">
    <w:abstractNumId w:val="17"/>
  </w:num>
  <w:num w:numId="13" w16cid:durableId="788821206">
    <w:abstractNumId w:val="15"/>
  </w:num>
  <w:num w:numId="14" w16cid:durableId="209077409">
    <w:abstractNumId w:val="30"/>
  </w:num>
  <w:num w:numId="15" w16cid:durableId="333654323">
    <w:abstractNumId w:val="27"/>
  </w:num>
  <w:num w:numId="16" w16cid:durableId="1817993126">
    <w:abstractNumId w:val="26"/>
  </w:num>
  <w:num w:numId="17" w16cid:durableId="1388991098">
    <w:abstractNumId w:val="25"/>
  </w:num>
  <w:num w:numId="18" w16cid:durableId="767234840">
    <w:abstractNumId w:val="24"/>
  </w:num>
  <w:num w:numId="19" w16cid:durableId="1396665477">
    <w:abstractNumId w:val="11"/>
  </w:num>
  <w:num w:numId="20" w16cid:durableId="282350778">
    <w:abstractNumId w:val="21"/>
  </w:num>
  <w:num w:numId="21" w16cid:durableId="645159538">
    <w:abstractNumId w:val="22"/>
  </w:num>
  <w:num w:numId="22" w16cid:durableId="204758059">
    <w:abstractNumId w:val="20"/>
  </w:num>
  <w:num w:numId="23" w16cid:durableId="1932859865">
    <w:abstractNumId w:val="9"/>
  </w:num>
  <w:num w:numId="24" w16cid:durableId="1720592018">
    <w:abstractNumId w:val="37"/>
  </w:num>
  <w:num w:numId="25" w16cid:durableId="1700158177">
    <w:abstractNumId w:val="16"/>
  </w:num>
  <w:num w:numId="26" w16cid:durableId="878935204">
    <w:abstractNumId w:val="39"/>
  </w:num>
  <w:num w:numId="27" w16cid:durableId="1158350430">
    <w:abstractNumId w:val="23"/>
  </w:num>
  <w:num w:numId="28" w16cid:durableId="177524654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0737908">
    <w:abstractNumId w:val="3"/>
  </w:num>
  <w:num w:numId="30" w16cid:durableId="1679890379">
    <w:abstractNumId w:val="42"/>
  </w:num>
  <w:num w:numId="31" w16cid:durableId="101458799">
    <w:abstractNumId w:val="14"/>
  </w:num>
  <w:num w:numId="32" w16cid:durableId="162681108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8091699">
    <w:abstractNumId w:val="40"/>
  </w:num>
  <w:num w:numId="34" w16cid:durableId="1920216861">
    <w:abstractNumId w:val="32"/>
  </w:num>
  <w:num w:numId="35" w16cid:durableId="1165441591">
    <w:abstractNumId w:val="31"/>
  </w:num>
  <w:num w:numId="36" w16cid:durableId="1787850945">
    <w:abstractNumId w:val="38"/>
  </w:num>
  <w:num w:numId="37" w16cid:durableId="73862255">
    <w:abstractNumId w:val="19"/>
  </w:num>
  <w:num w:numId="38" w16cid:durableId="1879538509">
    <w:abstractNumId w:val="13"/>
  </w:num>
  <w:num w:numId="39" w16cid:durableId="1655378698">
    <w:abstractNumId w:val="28"/>
  </w:num>
  <w:num w:numId="40" w16cid:durableId="1646275347">
    <w:abstractNumId w:val="5"/>
  </w:num>
  <w:num w:numId="41" w16cid:durableId="996802724">
    <w:abstractNumId w:val="29"/>
  </w:num>
  <w:num w:numId="42" w16cid:durableId="1339231749">
    <w:abstractNumId w:val="36"/>
  </w:num>
  <w:num w:numId="43" w16cid:durableId="39724214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33CB"/>
    <w:rsid w:val="00006BD3"/>
    <w:rsid w:val="00033EB6"/>
    <w:rsid w:val="000402C6"/>
    <w:rsid w:val="000402E7"/>
    <w:rsid w:val="00044A65"/>
    <w:rsid w:val="0004659F"/>
    <w:rsid w:val="0007232F"/>
    <w:rsid w:val="000759CF"/>
    <w:rsid w:val="00087578"/>
    <w:rsid w:val="000A214C"/>
    <w:rsid w:val="000B4B85"/>
    <w:rsid w:val="000B5850"/>
    <w:rsid w:val="000C1B54"/>
    <w:rsid w:val="000E4BBA"/>
    <w:rsid w:val="000F3499"/>
    <w:rsid w:val="0010247E"/>
    <w:rsid w:val="00104C9D"/>
    <w:rsid w:val="00110DC0"/>
    <w:rsid w:val="00120B0C"/>
    <w:rsid w:val="0012463B"/>
    <w:rsid w:val="001349C5"/>
    <w:rsid w:val="00135EA1"/>
    <w:rsid w:val="00144D98"/>
    <w:rsid w:val="00151CDD"/>
    <w:rsid w:val="00167F0E"/>
    <w:rsid w:val="00180204"/>
    <w:rsid w:val="00185A44"/>
    <w:rsid w:val="00193055"/>
    <w:rsid w:val="00197733"/>
    <w:rsid w:val="001A05F1"/>
    <w:rsid w:val="001A17AC"/>
    <w:rsid w:val="001C5CD8"/>
    <w:rsid w:val="001D2B38"/>
    <w:rsid w:val="001D76A2"/>
    <w:rsid w:val="001E38E4"/>
    <w:rsid w:val="001F7972"/>
    <w:rsid w:val="00211A5D"/>
    <w:rsid w:val="00217C78"/>
    <w:rsid w:val="00220BDF"/>
    <w:rsid w:val="00222724"/>
    <w:rsid w:val="00227437"/>
    <w:rsid w:val="00227BE6"/>
    <w:rsid w:val="00227E7C"/>
    <w:rsid w:val="00240FE7"/>
    <w:rsid w:val="0024179C"/>
    <w:rsid w:val="00243A59"/>
    <w:rsid w:val="002507D2"/>
    <w:rsid w:val="00257E08"/>
    <w:rsid w:val="002629C7"/>
    <w:rsid w:val="00266D78"/>
    <w:rsid w:val="002724FE"/>
    <w:rsid w:val="00281717"/>
    <w:rsid w:val="00292B8D"/>
    <w:rsid w:val="00295707"/>
    <w:rsid w:val="002A27BA"/>
    <w:rsid w:val="002A5B63"/>
    <w:rsid w:val="002A7558"/>
    <w:rsid w:val="002A797B"/>
    <w:rsid w:val="002C4185"/>
    <w:rsid w:val="002C6D9A"/>
    <w:rsid w:val="002D2E22"/>
    <w:rsid w:val="002E367D"/>
    <w:rsid w:val="002E7708"/>
    <w:rsid w:val="00303E3D"/>
    <w:rsid w:val="003234FC"/>
    <w:rsid w:val="003335BD"/>
    <w:rsid w:val="00334769"/>
    <w:rsid w:val="003400BF"/>
    <w:rsid w:val="00341D1C"/>
    <w:rsid w:val="00341D82"/>
    <w:rsid w:val="00354A33"/>
    <w:rsid w:val="00356C6E"/>
    <w:rsid w:val="003936C1"/>
    <w:rsid w:val="003A7E89"/>
    <w:rsid w:val="003B04BE"/>
    <w:rsid w:val="003B0A5D"/>
    <w:rsid w:val="003B1739"/>
    <w:rsid w:val="003B43ED"/>
    <w:rsid w:val="003B76AB"/>
    <w:rsid w:val="003C2694"/>
    <w:rsid w:val="003D186C"/>
    <w:rsid w:val="003D3C47"/>
    <w:rsid w:val="003E03BC"/>
    <w:rsid w:val="003E5CC0"/>
    <w:rsid w:val="003E5F02"/>
    <w:rsid w:val="003F347E"/>
    <w:rsid w:val="003F39BD"/>
    <w:rsid w:val="003F68DA"/>
    <w:rsid w:val="00410579"/>
    <w:rsid w:val="00414A72"/>
    <w:rsid w:val="0041630B"/>
    <w:rsid w:val="004613BB"/>
    <w:rsid w:val="00482D08"/>
    <w:rsid w:val="00482D73"/>
    <w:rsid w:val="00483094"/>
    <w:rsid w:val="00493E57"/>
    <w:rsid w:val="00496A6F"/>
    <w:rsid w:val="004B4C33"/>
    <w:rsid w:val="004B72A6"/>
    <w:rsid w:val="004C1D6C"/>
    <w:rsid w:val="004C408B"/>
    <w:rsid w:val="004C5F18"/>
    <w:rsid w:val="004D53B6"/>
    <w:rsid w:val="004D577A"/>
    <w:rsid w:val="004D6EB2"/>
    <w:rsid w:val="004E7A8C"/>
    <w:rsid w:val="004F4001"/>
    <w:rsid w:val="00506EC8"/>
    <w:rsid w:val="00515ACD"/>
    <w:rsid w:val="0051659B"/>
    <w:rsid w:val="00525BB3"/>
    <w:rsid w:val="00526647"/>
    <w:rsid w:val="00541457"/>
    <w:rsid w:val="005507DC"/>
    <w:rsid w:val="00550D59"/>
    <w:rsid w:val="00566492"/>
    <w:rsid w:val="0058351E"/>
    <w:rsid w:val="005B4179"/>
    <w:rsid w:val="005E393E"/>
    <w:rsid w:val="005F465F"/>
    <w:rsid w:val="005F72F7"/>
    <w:rsid w:val="00600DCB"/>
    <w:rsid w:val="00607E8F"/>
    <w:rsid w:val="00614605"/>
    <w:rsid w:val="0062318A"/>
    <w:rsid w:val="006372AA"/>
    <w:rsid w:val="00637AEC"/>
    <w:rsid w:val="00644A03"/>
    <w:rsid w:val="00671A19"/>
    <w:rsid w:val="00677833"/>
    <w:rsid w:val="006A126C"/>
    <w:rsid w:val="006B3694"/>
    <w:rsid w:val="006C1F6D"/>
    <w:rsid w:val="006C510B"/>
    <w:rsid w:val="006E18E2"/>
    <w:rsid w:val="006E4A41"/>
    <w:rsid w:val="007070A4"/>
    <w:rsid w:val="007470B0"/>
    <w:rsid w:val="007521AC"/>
    <w:rsid w:val="0076339D"/>
    <w:rsid w:val="00767D00"/>
    <w:rsid w:val="007734B1"/>
    <w:rsid w:val="007903F2"/>
    <w:rsid w:val="00790757"/>
    <w:rsid w:val="00794E88"/>
    <w:rsid w:val="007A4921"/>
    <w:rsid w:val="007A5061"/>
    <w:rsid w:val="007C31AA"/>
    <w:rsid w:val="007C5236"/>
    <w:rsid w:val="007D1202"/>
    <w:rsid w:val="007E762B"/>
    <w:rsid w:val="007F7F39"/>
    <w:rsid w:val="008179B1"/>
    <w:rsid w:val="00820932"/>
    <w:rsid w:val="0082148B"/>
    <w:rsid w:val="0082586C"/>
    <w:rsid w:val="00826CA1"/>
    <w:rsid w:val="008305F2"/>
    <w:rsid w:val="00843675"/>
    <w:rsid w:val="00844007"/>
    <w:rsid w:val="008447B1"/>
    <w:rsid w:val="00844B4E"/>
    <w:rsid w:val="00847534"/>
    <w:rsid w:val="008528BD"/>
    <w:rsid w:val="00855EAD"/>
    <w:rsid w:val="0085613D"/>
    <w:rsid w:val="00864984"/>
    <w:rsid w:val="008651B3"/>
    <w:rsid w:val="00873925"/>
    <w:rsid w:val="00876491"/>
    <w:rsid w:val="0088382E"/>
    <w:rsid w:val="00887792"/>
    <w:rsid w:val="00895CB3"/>
    <w:rsid w:val="008A46DD"/>
    <w:rsid w:val="008A4F36"/>
    <w:rsid w:val="008B438F"/>
    <w:rsid w:val="008B6F0D"/>
    <w:rsid w:val="008C0EFA"/>
    <w:rsid w:val="008D19FA"/>
    <w:rsid w:val="008D74A2"/>
    <w:rsid w:val="008E3B41"/>
    <w:rsid w:val="008E3F00"/>
    <w:rsid w:val="008F4C5D"/>
    <w:rsid w:val="008F527A"/>
    <w:rsid w:val="008F7090"/>
    <w:rsid w:val="00902086"/>
    <w:rsid w:val="00910EDA"/>
    <w:rsid w:val="0091469C"/>
    <w:rsid w:val="00917A37"/>
    <w:rsid w:val="0093691A"/>
    <w:rsid w:val="00943F02"/>
    <w:rsid w:val="00954524"/>
    <w:rsid w:val="009701E8"/>
    <w:rsid w:val="00976E80"/>
    <w:rsid w:val="009778EF"/>
    <w:rsid w:val="00983F13"/>
    <w:rsid w:val="009913F9"/>
    <w:rsid w:val="009A72A7"/>
    <w:rsid w:val="009B135F"/>
    <w:rsid w:val="009B245F"/>
    <w:rsid w:val="009B2CC3"/>
    <w:rsid w:val="009C417D"/>
    <w:rsid w:val="009C6D6C"/>
    <w:rsid w:val="009E0084"/>
    <w:rsid w:val="009E4B39"/>
    <w:rsid w:val="009F04D1"/>
    <w:rsid w:val="00A01B49"/>
    <w:rsid w:val="00A1743A"/>
    <w:rsid w:val="00A20672"/>
    <w:rsid w:val="00A20E57"/>
    <w:rsid w:val="00A247D1"/>
    <w:rsid w:val="00A25E83"/>
    <w:rsid w:val="00A42FF7"/>
    <w:rsid w:val="00A51730"/>
    <w:rsid w:val="00A56B09"/>
    <w:rsid w:val="00A56BC2"/>
    <w:rsid w:val="00A61E89"/>
    <w:rsid w:val="00A80D43"/>
    <w:rsid w:val="00A84489"/>
    <w:rsid w:val="00A8589E"/>
    <w:rsid w:val="00A86B7B"/>
    <w:rsid w:val="00AD00CA"/>
    <w:rsid w:val="00AD20F3"/>
    <w:rsid w:val="00AD43CD"/>
    <w:rsid w:val="00AD4A6D"/>
    <w:rsid w:val="00B15517"/>
    <w:rsid w:val="00B22779"/>
    <w:rsid w:val="00B56C48"/>
    <w:rsid w:val="00B63D0E"/>
    <w:rsid w:val="00B64D03"/>
    <w:rsid w:val="00B65930"/>
    <w:rsid w:val="00B728E5"/>
    <w:rsid w:val="00B72CC3"/>
    <w:rsid w:val="00B77D14"/>
    <w:rsid w:val="00B9201D"/>
    <w:rsid w:val="00B926DF"/>
    <w:rsid w:val="00B93BBD"/>
    <w:rsid w:val="00BA332C"/>
    <w:rsid w:val="00BA7676"/>
    <w:rsid w:val="00BA7E1D"/>
    <w:rsid w:val="00BC3C7A"/>
    <w:rsid w:val="00BD296A"/>
    <w:rsid w:val="00BD3CC4"/>
    <w:rsid w:val="00BD6448"/>
    <w:rsid w:val="00BD6481"/>
    <w:rsid w:val="00BF14E4"/>
    <w:rsid w:val="00BF42A1"/>
    <w:rsid w:val="00BF4967"/>
    <w:rsid w:val="00BF71EC"/>
    <w:rsid w:val="00C10DA2"/>
    <w:rsid w:val="00C21239"/>
    <w:rsid w:val="00C277DD"/>
    <w:rsid w:val="00C31B5C"/>
    <w:rsid w:val="00C32902"/>
    <w:rsid w:val="00C66C05"/>
    <w:rsid w:val="00C724AE"/>
    <w:rsid w:val="00C820A8"/>
    <w:rsid w:val="00C8395C"/>
    <w:rsid w:val="00C977B2"/>
    <w:rsid w:val="00CA336B"/>
    <w:rsid w:val="00CB2835"/>
    <w:rsid w:val="00CC41F9"/>
    <w:rsid w:val="00D02588"/>
    <w:rsid w:val="00D0421E"/>
    <w:rsid w:val="00D178BD"/>
    <w:rsid w:val="00D17D5F"/>
    <w:rsid w:val="00D226DD"/>
    <w:rsid w:val="00D26D34"/>
    <w:rsid w:val="00D27AEB"/>
    <w:rsid w:val="00D312AB"/>
    <w:rsid w:val="00D350D3"/>
    <w:rsid w:val="00D55C24"/>
    <w:rsid w:val="00D62EBB"/>
    <w:rsid w:val="00D64A88"/>
    <w:rsid w:val="00D722DF"/>
    <w:rsid w:val="00D827C2"/>
    <w:rsid w:val="00D86519"/>
    <w:rsid w:val="00DC01D3"/>
    <w:rsid w:val="00DC0809"/>
    <w:rsid w:val="00DE01C9"/>
    <w:rsid w:val="00DE2021"/>
    <w:rsid w:val="00DF5B02"/>
    <w:rsid w:val="00DF684C"/>
    <w:rsid w:val="00E00E55"/>
    <w:rsid w:val="00E04772"/>
    <w:rsid w:val="00E05E9D"/>
    <w:rsid w:val="00E17376"/>
    <w:rsid w:val="00E32475"/>
    <w:rsid w:val="00E33DFF"/>
    <w:rsid w:val="00E34F3D"/>
    <w:rsid w:val="00E554E4"/>
    <w:rsid w:val="00E600BE"/>
    <w:rsid w:val="00E737D1"/>
    <w:rsid w:val="00E83BA1"/>
    <w:rsid w:val="00EA317C"/>
    <w:rsid w:val="00EA6B2C"/>
    <w:rsid w:val="00EA7513"/>
    <w:rsid w:val="00EC3D5B"/>
    <w:rsid w:val="00ED3469"/>
    <w:rsid w:val="00EE65BE"/>
    <w:rsid w:val="00EF2AD3"/>
    <w:rsid w:val="00F012DF"/>
    <w:rsid w:val="00F10257"/>
    <w:rsid w:val="00F123E3"/>
    <w:rsid w:val="00F12DA5"/>
    <w:rsid w:val="00F17CEF"/>
    <w:rsid w:val="00F2300D"/>
    <w:rsid w:val="00F30632"/>
    <w:rsid w:val="00F57B99"/>
    <w:rsid w:val="00F66CA4"/>
    <w:rsid w:val="00F86A6B"/>
    <w:rsid w:val="00F879F0"/>
    <w:rsid w:val="00F90242"/>
    <w:rsid w:val="00F90F1C"/>
    <w:rsid w:val="00F938C3"/>
    <w:rsid w:val="00F94DC7"/>
    <w:rsid w:val="00FA320F"/>
    <w:rsid w:val="00FB618B"/>
    <w:rsid w:val="00FB7F07"/>
    <w:rsid w:val="00FC3F3B"/>
    <w:rsid w:val="00FD1CF4"/>
    <w:rsid w:val="00FE1518"/>
    <w:rsid w:val="00FE1DF4"/>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03D7B"/>
  <w15:docId w15:val="{0583A055-0850-41AA-BBFB-269386C1C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TOC6">
    <w:name w:val="toc 6"/>
    <w:basedOn w:val="Normal"/>
    <w:next w:val="Normal"/>
    <w:semiHidden/>
    <w:rsid w:val="00844B4E"/>
    <w:pPr>
      <w:widowControl/>
      <w:tabs>
        <w:tab w:val="left" w:pos="9000"/>
        <w:tab w:val="right" w:pos="9360"/>
      </w:tabs>
      <w:ind w:left="720" w:hanging="720"/>
    </w:pPr>
    <w:rPr>
      <w:rFonts w:ascii="Courier New" w:eastAsia="Times New Roman" w:hAnsi="Courier New" w:cs="Times New Roman"/>
      <w:kern w:val="0"/>
      <w:szCs w:val="20"/>
      <w:lang w:val="en-US" w:eastAsia="en-US" w:bidi="ar-SA"/>
    </w:rPr>
  </w:style>
  <w:style w:type="paragraph" w:customStyle="1" w:styleId="Document1">
    <w:name w:val="Document 1"/>
    <w:rsid w:val="00844B4E"/>
    <w:pPr>
      <w:keepNext/>
      <w:keepLines/>
      <w:tabs>
        <w:tab w:val="left" w:pos="-720"/>
      </w:tabs>
      <w:suppressAutoHyphens/>
      <w:spacing w:after="0" w:line="240" w:lineRule="auto"/>
    </w:pPr>
    <w:rPr>
      <w:rFonts w:ascii="Courier New" w:eastAsia="Times New Roman" w:hAnsi="Courier New" w:cs="Times New Roman"/>
      <w:sz w:val="24"/>
      <w:szCs w:val="20"/>
      <w:lang w:eastAsia="en-GB"/>
    </w:rPr>
  </w:style>
  <w:style w:type="paragraph" w:styleId="Header">
    <w:name w:val="header"/>
    <w:basedOn w:val="Normal"/>
    <w:link w:val="HeaderChar"/>
    <w:uiPriority w:val="99"/>
    <w:semiHidden/>
    <w:unhideWhenUsed/>
    <w:rsid w:val="004E7A8C"/>
    <w:pPr>
      <w:tabs>
        <w:tab w:val="center" w:pos="4513"/>
        <w:tab w:val="right" w:pos="9026"/>
      </w:tabs>
    </w:pPr>
    <w:rPr>
      <w:rFonts w:cs="Mangal"/>
      <w:szCs w:val="21"/>
    </w:rPr>
  </w:style>
  <w:style w:type="character" w:customStyle="1" w:styleId="HeaderChar">
    <w:name w:val="Header Char"/>
    <w:basedOn w:val="DefaultParagraphFont"/>
    <w:link w:val="Header"/>
    <w:uiPriority w:val="99"/>
    <w:semiHidden/>
    <w:rsid w:val="004E7A8C"/>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semiHidden/>
    <w:unhideWhenUsed/>
    <w:rsid w:val="004E7A8C"/>
    <w:pPr>
      <w:tabs>
        <w:tab w:val="center" w:pos="4513"/>
        <w:tab w:val="right" w:pos="9026"/>
      </w:tabs>
    </w:pPr>
    <w:rPr>
      <w:rFonts w:cs="Mangal"/>
      <w:szCs w:val="21"/>
    </w:rPr>
  </w:style>
  <w:style w:type="character" w:customStyle="1" w:styleId="FooterChar">
    <w:name w:val="Footer Char"/>
    <w:basedOn w:val="DefaultParagraphFont"/>
    <w:link w:val="Footer"/>
    <w:uiPriority w:val="99"/>
    <w:semiHidden/>
    <w:rsid w:val="004E7A8C"/>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95452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DC01D3"/>
    <w:rPr>
      <w:color w:val="605E5C"/>
      <w:shd w:val="clear" w:color="auto" w:fill="E1DFDD"/>
    </w:rPr>
  </w:style>
  <w:style w:type="character" w:styleId="SubtleReference">
    <w:name w:val="Subtle Reference"/>
    <w:basedOn w:val="DefaultParagraphFont"/>
    <w:uiPriority w:val="31"/>
    <w:qFormat/>
    <w:rsid w:val="003F68DA"/>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pprenticeship.ie" TargetMode="External"/><Relationship Id="rId5" Type="http://schemas.openxmlformats.org/officeDocument/2006/relationships/webSettings" Target="webSettings.xml"/><Relationship Id="rId10" Type="http://schemas.openxmlformats.org/officeDocument/2006/relationships/hyperlink" Target="mailto:apprenticeships@galwaycity.ie" TargetMode="External"/><Relationship Id="rId4" Type="http://schemas.openxmlformats.org/officeDocument/2006/relationships/settings" Target="settings.xml"/><Relationship Id="rId9" Type="http://schemas.openxmlformats.org/officeDocument/2006/relationships/hyperlink" Target="mailto:apprenticeships@galwaycity.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E167E-07A8-46B1-9640-799752B2B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3695</Words>
  <Characters>21067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ccampbell</dc:creator>
  <cp:lastModifiedBy>Emma Curran</cp:lastModifiedBy>
  <cp:revision>3</cp:revision>
  <cp:lastPrinted>2018-09-21T09:28:00Z</cp:lastPrinted>
  <dcterms:created xsi:type="dcterms:W3CDTF">2025-11-11T13:10:00Z</dcterms:created>
  <dcterms:modified xsi:type="dcterms:W3CDTF">2025-11-11T13:13:00Z</dcterms:modified>
</cp:coreProperties>
</file>